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24FE2C4" w14:textId="77777777" w:rsidR="00FF09C2" w:rsidRPr="008277DD" w:rsidRDefault="00526BA9" w:rsidP="00D813A7">
      <w:pPr>
        <w:pStyle w:val="Heading6"/>
        <w:ind w:left="-284"/>
        <w:rPr>
          <w:szCs w:val="24"/>
          <w:lang w:val="bg-BG"/>
        </w:rPr>
      </w:pPr>
      <w:bookmarkStart w:id="0" w:name="_GoBack"/>
      <w:bookmarkEnd w:id="0"/>
      <w:r w:rsidRPr="008277DD">
        <w:rPr>
          <w:noProof/>
          <w:sz w:val="24"/>
          <w:szCs w:val="24"/>
          <w:lang w:val="en-GB" w:eastAsia="en-GB"/>
        </w:rPr>
        <w:drawing>
          <wp:inline distT="0" distB="0" distL="0" distR="0" wp14:anchorId="69935281" wp14:editId="53D0FCE6">
            <wp:extent cx="2476500" cy="8382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9C2" w:rsidRPr="008277DD">
        <w:rPr>
          <w:sz w:val="24"/>
          <w:szCs w:val="24"/>
          <w:lang w:val="bg-BG"/>
        </w:rPr>
        <w:t xml:space="preserve">                            </w:t>
      </w:r>
      <w:r w:rsidRPr="008277DD">
        <w:rPr>
          <w:noProof/>
          <w:sz w:val="24"/>
          <w:szCs w:val="24"/>
          <w:lang w:val="en-GB" w:eastAsia="en-GB"/>
        </w:rPr>
        <w:drawing>
          <wp:inline distT="0" distB="0" distL="0" distR="0" wp14:anchorId="1382DBD3" wp14:editId="1E37E015">
            <wp:extent cx="2343150" cy="828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B689F" w14:textId="77777777" w:rsidR="00FF09C2" w:rsidRPr="008277DD" w:rsidRDefault="00FF09C2" w:rsidP="00D813A7">
      <w:pPr>
        <w:rPr>
          <w:szCs w:val="24"/>
          <w:lang w:val="bg-BG"/>
        </w:rPr>
      </w:pPr>
    </w:p>
    <w:p w14:paraId="79A9796B" w14:textId="77777777" w:rsidR="00B544DF" w:rsidRPr="008277DD" w:rsidRDefault="00B544DF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АДМИНИСТРАТИВЕН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5A40005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ПРЕДОСТАВЯНЕ НА БЕЗВЪЗМЕЗДНА ФИНАНСОВА ПОМОЩ</w:t>
      </w:r>
    </w:p>
    <w:p w14:paraId="2FA1AD4A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</w:p>
    <w:p w14:paraId="6881B1E4" w14:textId="77777777" w:rsidR="00FF09C2" w:rsidRPr="008277DD" w:rsidRDefault="00FF09C2" w:rsidP="00D813A7">
      <w:pPr>
        <w:rPr>
          <w:szCs w:val="24"/>
          <w:lang w:val="bg-BG"/>
        </w:rPr>
      </w:pPr>
    </w:p>
    <w:p w14:paraId="52927901" w14:textId="77777777" w:rsidR="00FF09C2" w:rsidRPr="008277DD" w:rsidRDefault="00E306F4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ОПЕРАТИВНА ПРОГРАМА</w:t>
      </w:r>
    </w:p>
    <w:p w14:paraId="5838FAE5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“НАУКА И ОБРАЗОВАНИЕ ЗА ИНТЕЛИГЕНТЕН РАСТЕЖ”</w:t>
      </w:r>
    </w:p>
    <w:p w14:paraId="1CFE13BC" w14:textId="77777777" w:rsidR="00E306F4" w:rsidRPr="008277DD" w:rsidRDefault="00E306F4" w:rsidP="00D813A7">
      <w:pPr>
        <w:rPr>
          <w:lang w:val="bg-BG"/>
        </w:rPr>
      </w:pPr>
    </w:p>
    <w:p w14:paraId="5A47E664" w14:textId="084CA644" w:rsidR="00E306F4" w:rsidRPr="008277DD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ЗА ПРЕДОСТАВЯНЕ НА БЕЗВЪЗМЕЗДНА ФИНАНСОВА ПОМОЩ BG05M20P00</w:t>
      </w:r>
      <w:r w:rsidRPr="00EC41E1">
        <w:rPr>
          <w:i/>
          <w:szCs w:val="24"/>
          <w:lang w:val="bg-BG"/>
        </w:rPr>
        <w:t>1-</w:t>
      </w:r>
      <w:r w:rsidR="00E852BE">
        <w:rPr>
          <w:i/>
          <w:szCs w:val="24"/>
          <w:lang w:val="en-US"/>
        </w:rPr>
        <w:t>2</w:t>
      </w:r>
      <w:r w:rsidR="00C90398">
        <w:rPr>
          <w:i/>
          <w:iCs/>
          <w:szCs w:val="24"/>
          <w:lang w:val="bg-BG"/>
        </w:rPr>
        <w:t>.0</w:t>
      </w:r>
      <w:r w:rsidR="00C737AE">
        <w:rPr>
          <w:i/>
          <w:iCs/>
          <w:szCs w:val="24"/>
          <w:lang w:val="bg-BG"/>
        </w:rPr>
        <w:t>1</w:t>
      </w:r>
      <w:r w:rsidR="00E852BE">
        <w:rPr>
          <w:i/>
          <w:iCs/>
          <w:szCs w:val="24"/>
          <w:lang w:val="en-US"/>
        </w:rPr>
        <w:t>5</w:t>
      </w:r>
      <w:r w:rsidR="00CE69AC">
        <w:rPr>
          <w:i/>
          <w:iCs/>
          <w:szCs w:val="24"/>
          <w:lang w:val="bg-BG"/>
        </w:rPr>
        <w:t>.</w:t>
      </w:r>
      <w:r w:rsidRPr="008277DD">
        <w:rPr>
          <w:i/>
          <w:szCs w:val="24"/>
          <w:lang w:val="bg-BG"/>
        </w:rPr>
        <w:t xml:space="preserve"> </w:t>
      </w:r>
    </w:p>
    <w:p w14:paraId="135E7507" w14:textId="7F932F2E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>„</w:t>
      </w:r>
      <w:r w:rsidR="00E852BE">
        <w:rPr>
          <w:i/>
          <w:caps/>
          <w:szCs w:val="24"/>
          <w:lang w:val="bg-BG"/>
        </w:rPr>
        <w:t>УЧЕНИЧЕСКИ ПРАКТИКИ - 2</w:t>
      </w:r>
      <w:r w:rsidRPr="008277DD">
        <w:rPr>
          <w:i/>
          <w:szCs w:val="24"/>
          <w:lang w:val="bg-BG"/>
        </w:rPr>
        <w:t>“</w:t>
      </w:r>
    </w:p>
    <w:p w14:paraId="5D5B4DEF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29BC5A32" w14:textId="77777777" w:rsidR="00E306F4" w:rsidRPr="008277DD" w:rsidRDefault="00E306F4" w:rsidP="00D813A7">
      <w:pPr>
        <w:rPr>
          <w:lang w:val="bg-BG"/>
        </w:rPr>
      </w:pPr>
    </w:p>
    <w:p w14:paraId="39DD0309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3D01A333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6ECA460F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60EEACD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3F6912C3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21882DC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2DEA5A3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28503FB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33F67CA5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5160FF3F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112CFF1D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643AC3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D337C8B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B3DDF46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FAB6728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A14492" w14:textId="4C85E58E" w:rsidR="00403093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Настоящия договор се сключва на основание чл. </w:t>
      </w:r>
      <w:r w:rsidR="00C3269E">
        <w:rPr>
          <w:szCs w:val="24"/>
          <w:lang w:val="bg-BG"/>
        </w:rPr>
        <w:t>45</w:t>
      </w:r>
      <w:r w:rsidRPr="008277DD">
        <w:rPr>
          <w:szCs w:val="24"/>
          <w:lang w:val="bg-BG"/>
        </w:rPr>
        <w:t xml:space="preserve">, ал. </w:t>
      </w:r>
      <w:r w:rsidR="00C3269E">
        <w:rPr>
          <w:szCs w:val="24"/>
          <w:lang w:val="bg-BG"/>
        </w:rPr>
        <w:t>2</w:t>
      </w:r>
      <w:r w:rsidRPr="008277DD">
        <w:rPr>
          <w:szCs w:val="24"/>
          <w:lang w:val="bg-BG"/>
        </w:rPr>
        <w:t xml:space="preserve"> от </w:t>
      </w:r>
      <w:r w:rsidR="00C737AE">
        <w:rPr>
          <w:szCs w:val="24"/>
          <w:lang w:val="bg-BG"/>
        </w:rPr>
        <w:t>Закона за управление на средствата от Европейските структурни и инвестиционни фондове (</w:t>
      </w:r>
      <w:r w:rsidRPr="008277DD">
        <w:rPr>
          <w:szCs w:val="24"/>
          <w:lang w:val="bg-BG"/>
        </w:rPr>
        <w:t>ЗУСЕСИФ</w:t>
      </w:r>
      <w:r w:rsidR="00C737AE">
        <w:rPr>
          <w:szCs w:val="24"/>
          <w:lang w:val="bg-BG"/>
        </w:rPr>
        <w:t>)</w:t>
      </w:r>
      <w:r w:rsidRPr="008277DD">
        <w:rPr>
          <w:szCs w:val="24"/>
          <w:lang w:val="bg-BG"/>
        </w:rPr>
        <w:t xml:space="preserve">, във връзка с проектно предложение №................................ и оценителен доклад от...... /дата/, одобрен </w:t>
      </w:r>
      <w:r w:rsidR="00C737AE">
        <w:rPr>
          <w:szCs w:val="24"/>
          <w:lang w:val="bg-BG"/>
        </w:rPr>
        <w:t xml:space="preserve">от </w:t>
      </w:r>
      <w:r w:rsidR="00C737AE" w:rsidRPr="008277DD">
        <w:rPr>
          <w:szCs w:val="24"/>
          <w:lang w:val="bg-BG"/>
        </w:rPr>
        <w:t>Ръководител</w:t>
      </w:r>
      <w:r w:rsidR="00C737AE">
        <w:rPr>
          <w:szCs w:val="24"/>
          <w:lang w:val="bg-BG"/>
        </w:rPr>
        <w:t>я</w:t>
      </w:r>
      <w:r w:rsidR="00C737AE" w:rsidRPr="008277DD">
        <w:rPr>
          <w:szCs w:val="24"/>
          <w:lang w:val="bg-BG"/>
        </w:rPr>
        <w:t xml:space="preserve"> на Управляващия орган </w:t>
      </w:r>
      <w:r w:rsidRPr="008277DD">
        <w:rPr>
          <w:szCs w:val="24"/>
          <w:lang w:val="bg-BG"/>
        </w:rPr>
        <w:t>на ..... /дата/ между,</w:t>
      </w:r>
    </w:p>
    <w:p w14:paraId="1ED0631E" w14:textId="327A2A25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C737AE">
        <w:rPr>
          <w:b/>
          <w:szCs w:val="24"/>
          <w:lang w:val="bg-BG"/>
        </w:rPr>
        <w:t>Изпълнителна агенция „Оперативна програма „Наука и образование за интелигентен растеж“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 xml:space="preserve">:............................................................................., (наричан по-нататък “Управляващ орган”), представляван от </w:t>
      </w:r>
      <w:r w:rsidR="0042607C">
        <w:rPr>
          <w:szCs w:val="24"/>
          <w:lang w:val="bg-BG"/>
        </w:rPr>
        <w:t xml:space="preserve">………………… </w:t>
      </w:r>
      <w:r w:rsidR="00FF09C2" w:rsidRPr="008277DD">
        <w:rPr>
          <w:szCs w:val="24"/>
          <w:lang w:val="bg-BG"/>
        </w:rPr>
        <w:t>Ръководител на Управляващия орган  и ..............- лице с право на втори подпис  от една страна,</w:t>
      </w:r>
    </w:p>
    <w:p w14:paraId="3B7733B7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6707C7B3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  <w:r w:rsidRPr="008277DD">
        <w:rPr>
          <w:szCs w:val="24"/>
          <w:lang w:val="bg-BG"/>
        </w:rPr>
        <w:t>и</w:t>
      </w:r>
    </w:p>
    <w:p w14:paraId="3084FE29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79174674" w14:textId="056C2959" w:rsidR="00FF09C2" w:rsidRPr="008277DD" w:rsidRDefault="00FF09C2" w:rsidP="00D813A7">
      <w:pPr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 или еквивалентен официален регистрационен номер,],</w:t>
      </w:r>
      <w:r w:rsidRPr="008277DD">
        <w:rPr>
          <w:szCs w:val="24"/>
          <w:lang w:val="bg-BG"/>
        </w:rPr>
        <w:t xml:space="preserve"> (наричан по-нататък “Бенефициент”), представляван от ..................... – (длъжност) </w:t>
      </w:r>
      <w:r w:rsidR="00324654" w:rsidRPr="008277DD">
        <w:rPr>
          <w:szCs w:val="24"/>
          <w:lang w:val="bg-BG"/>
        </w:rPr>
        <w:t>и ..............- лице с право на втори подпис</w:t>
      </w:r>
      <w:r w:rsidR="00324654">
        <w:rPr>
          <w:szCs w:val="24"/>
          <w:lang w:val="bg-BG"/>
        </w:rPr>
        <w:t xml:space="preserve">, </w:t>
      </w:r>
      <w:r w:rsidR="00324654" w:rsidRPr="008277DD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от друга страна,</w:t>
      </w:r>
    </w:p>
    <w:p w14:paraId="0CF6CEFF" w14:textId="77777777" w:rsidR="00FF09C2" w:rsidRPr="008277DD" w:rsidRDefault="00FF09C2" w:rsidP="00D813A7">
      <w:pPr>
        <w:rPr>
          <w:szCs w:val="24"/>
          <w:lang w:val="bg-BG"/>
        </w:rPr>
      </w:pPr>
    </w:p>
    <w:p w14:paraId="736FD40A" w14:textId="77777777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наричани за краткост „Страни“</w:t>
      </w:r>
      <w:r w:rsidR="00FF09C2" w:rsidRPr="008277DD">
        <w:rPr>
          <w:szCs w:val="24"/>
          <w:lang w:val="bg-BG"/>
        </w:rPr>
        <w:t>:</w:t>
      </w:r>
    </w:p>
    <w:p w14:paraId="242687CF" w14:textId="77777777" w:rsidR="00FF09C2" w:rsidRPr="008277DD" w:rsidRDefault="00FF09C2" w:rsidP="00D813A7">
      <w:pPr>
        <w:rPr>
          <w:szCs w:val="24"/>
          <w:lang w:val="bg-BG"/>
        </w:rPr>
      </w:pPr>
    </w:p>
    <w:p w14:paraId="7534D38F" w14:textId="77777777" w:rsidR="00FF09C2" w:rsidRPr="008277DD" w:rsidRDefault="00FF09C2" w:rsidP="00D813A7">
      <w:pPr>
        <w:rPr>
          <w:szCs w:val="24"/>
          <w:lang w:val="bg-BG"/>
        </w:rPr>
      </w:pPr>
    </w:p>
    <w:p w14:paraId="06A4FA1B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021B99A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7E360B4" w14:textId="53445E21" w:rsidR="00B423AD" w:rsidRPr="00B45692" w:rsidRDefault="00B423AD" w:rsidP="00B2536E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B45692">
        <w:rPr>
          <w:szCs w:val="24"/>
          <w:lang w:val="bg-BG"/>
        </w:rPr>
        <w:t xml:space="preserve">Ръководителят на </w:t>
      </w:r>
      <w:r w:rsidR="00C737AE">
        <w:rPr>
          <w:szCs w:val="24"/>
          <w:lang w:val="bg-BG"/>
        </w:rPr>
        <w:t>У</w:t>
      </w:r>
      <w:r w:rsidRPr="00B45692">
        <w:rPr>
          <w:szCs w:val="24"/>
          <w:lang w:val="bg-BG"/>
        </w:rPr>
        <w:t xml:space="preserve">правляващия орган предоставя на </w:t>
      </w:r>
      <w:r w:rsidR="00B2536E">
        <w:rPr>
          <w:szCs w:val="24"/>
          <w:lang w:val="bg-BG"/>
        </w:rPr>
        <w:t>Б</w:t>
      </w:r>
      <w:r w:rsidRPr="00B45692">
        <w:rPr>
          <w:szCs w:val="24"/>
          <w:lang w:val="bg-BG"/>
        </w:rPr>
        <w:t xml:space="preserve">енефициента </w:t>
      </w:r>
      <w:r w:rsidR="0082753D" w:rsidRPr="00B45692">
        <w:rPr>
          <w:szCs w:val="24"/>
          <w:lang w:val="bg-BG"/>
        </w:rPr>
        <w:t>………………… /</w:t>
      </w:r>
      <w:r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безвъзмездна финансова помощ в максимален размер до…</w:t>
      </w:r>
      <w:r w:rsidR="0082753D" w:rsidRPr="00B45692">
        <w:rPr>
          <w:szCs w:val="24"/>
          <w:lang w:val="bg-BG"/>
        </w:rPr>
        <w:t>………………..</w:t>
      </w:r>
      <w:r w:rsidR="00BF081B">
        <w:rPr>
          <w:szCs w:val="24"/>
          <w:lang w:val="bg-BG"/>
        </w:rPr>
        <w:t xml:space="preserve"> лв. </w:t>
      </w:r>
      <w:r w:rsidR="00BF081B" w:rsidRPr="00CA2A3D">
        <w:rPr>
          <w:szCs w:val="24"/>
          <w:lang w:val="bg-BG"/>
        </w:rPr>
        <w:t>[словом в лева]</w:t>
      </w:r>
      <w:r w:rsidR="00BF081B">
        <w:rPr>
          <w:szCs w:val="24"/>
          <w:lang w:val="bg-BG"/>
        </w:rPr>
        <w:t xml:space="preserve">………………………………………….. </w:t>
      </w:r>
      <w:r w:rsidRPr="00B45692">
        <w:rPr>
          <w:szCs w:val="24"/>
          <w:lang w:val="bg-BG"/>
        </w:rPr>
        <w:t xml:space="preserve">по </w:t>
      </w:r>
      <w:r w:rsidR="0082753D" w:rsidRPr="00B45692">
        <w:rPr>
          <w:szCs w:val="24"/>
          <w:lang w:val="bg-BG"/>
        </w:rPr>
        <w:t xml:space="preserve">Оперативна програма „Наука и образование за интелигентен растеж“, приоритетна ос </w:t>
      </w:r>
      <w:r w:rsidR="00E852BE">
        <w:rPr>
          <w:szCs w:val="24"/>
          <w:lang w:val="bg-BG"/>
        </w:rPr>
        <w:t>2</w:t>
      </w:r>
      <w:r w:rsidR="00C737AE" w:rsidRPr="00B45692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B2536E" w:rsidRPr="00B2536E">
        <w:rPr>
          <w:rFonts w:eastAsia="Calibri"/>
          <w:szCs w:val="24"/>
          <w:lang w:val="bg-BG" w:eastAsia="en-US"/>
        </w:rPr>
        <w:t>О</w:t>
      </w:r>
      <w:r w:rsidR="00E852BE">
        <w:rPr>
          <w:rFonts w:eastAsia="Calibri"/>
          <w:szCs w:val="24"/>
          <w:lang w:val="bg-BG" w:eastAsia="en-US"/>
        </w:rPr>
        <w:t>бразование и учене през целия живот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Pr="00B45692">
        <w:rPr>
          <w:szCs w:val="24"/>
          <w:lang w:val="bg-BG"/>
        </w:rPr>
        <w:t xml:space="preserve"> за изпълнение на проект </w:t>
      </w:r>
      <w:r w:rsidR="0082753D" w:rsidRPr="00B45692">
        <w:rPr>
          <w:szCs w:val="24"/>
          <w:lang w:val="bg-BG"/>
        </w:rPr>
        <w:t>……………………………. /</w:t>
      </w:r>
      <w:r w:rsidRPr="00B45692">
        <w:rPr>
          <w:i/>
          <w:szCs w:val="24"/>
          <w:lang w:val="bg-BG"/>
        </w:rPr>
        <w:t>наименование и номер от ИСУН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6901D7F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06C647BE" w14:textId="77777777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Проект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>наименование и номер от ИСУН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7FBAFBE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стойност…….;</w:t>
      </w:r>
    </w:p>
    <w:p w14:paraId="435F538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дейности……;</w:t>
      </w:r>
    </w:p>
    <w:p w14:paraId="3B14C800" w14:textId="526000F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в) с индикатори за изпълнение……….</w:t>
      </w:r>
      <w:r w:rsidR="00C85647">
        <w:rPr>
          <w:szCs w:val="24"/>
          <w:lang w:val="bg-BG"/>
        </w:rPr>
        <w:t>;</w:t>
      </w:r>
      <w:r w:rsidRPr="008277DD">
        <w:rPr>
          <w:szCs w:val="24"/>
          <w:lang w:val="bg-BG"/>
        </w:rPr>
        <w:t xml:space="preserve"> </w:t>
      </w:r>
    </w:p>
    <w:p w14:paraId="3EAFB825" w14:textId="77777777" w:rsidR="00640939" w:rsidRPr="008277DD" w:rsidRDefault="00640939" w:rsidP="00640939">
      <w:pPr>
        <w:ind w:left="567" w:hanging="141"/>
        <w:jc w:val="both"/>
        <w:rPr>
          <w:szCs w:val="24"/>
          <w:lang w:val="bg-BG"/>
        </w:rPr>
      </w:pPr>
      <w:r>
        <w:rPr>
          <w:szCs w:val="24"/>
          <w:lang w:val="bg-BG"/>
        </w:rPr>
        <w:t>г) с индикатори за резултат ...............</w:t>
      </w:r>
    </w:p>
    <w:p w14:paraId="27496CF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712D23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816543B" w14:textId="5064C15E" w:rsidR="00FF09C2" w:rsidRDefault="00FF09C2" w:rsidP="00B2536E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 w:rsidR="006176B2">
        <w:rPr>
          <w:szCs w:val="24"/>
          <w:lang w:val="bg-BG"/>
        </w:rPr>
        <w:t>3</w:t>
      </w:r>
      <w:r w:rsidRPr="008277DD">
        <w:rPr>
          <w:szCs w:val="24"/>
          <w:lang w:val="bg-BG"/>
        </w:rPr>
        <w:t>. Управляващият орган  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8277DD"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B2536E">
        <w:rPr>
          <w:szCs w:val="24"/>
          <w:lang w:val="bg-BG"/>
        </w:rPr>
        <w:t>7</w:t>
      </w:r>
      <w:r w:rsidR="0082753D">
        <w:rPr>
          <w:szCs w:val="24"/>
          <w:lang w:val="bg-BG"/>
        </w:rPr>
        <w:t>.</w:t>
      </w:r>
      <w:r w:rsidRPr="008277DD">
        <w:rPr>
          <w:szCs w:val="24"/>
          <w:lang w:val="bg-BG"/>
        </w:rPr>
        <w:t xml:space="preserve"> С подписването на договора Бенефициентът 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A1846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27722227" w14:textId="445B14DB" w:rsidR="00FF09C2" w:rsidRPr="008277DD" w:rsidRDefault="004250CB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6176B2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>, считано от датата на сключване на договора</w:t>
      </w:r>
      <w:r w:rsidR="00652102">
        <w:rPr>
          <w:szCs w:val="24"/>
          <w:lang w:val="bg-BG"/>
        </w:rPr>
        <w:t>, но не по-късно от 31.12.202</w:t>
      </w:r>
      <w:r w:rsidR="00B2536E">
        <w:rPr>
          <w:szCs w:val="24"/>
          <w:lang w:val="bg-BG"/>
        </w:rPr>
        <w:t>3</w:t>
      </w:r>
      <w:r w:rsidR="00652102">
        <w:rPr>
          <w:szCs w:val="24"/>
          <w:lang w:val="bg-BG"/>
        </w:rPr>
        <w:t xml:space="preserve"> г</w:t>
      </w:r>
      <w:r w:rsidR="00FF09C2" w:rsidRPr="008277DD">
        <w:rPr>
          <w:szCs w:val="24"/>
          <w:lang w:val="bg-BG"/>
        </w:rPr>
        <w:t>.</w:t>
      </w:r>
    </w:p>
    <w:p w14:paraId="6094FB25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4E73B77F" w14:textId="692C709B" w:rsidR="00C80B44" w:rsidRDefault="006176B2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1.5</w:t>
      </w:r>
      <w:r w:rsidR="00C80B44" w:rsidRPr="008277DD">
        <w:rPr>
          <w:szCs w:val="24"/>
          <w:lang w:val="bg-BG"/>
        </w:rPr>
        <w:t>.</w:t>
      </w:r>
      <w:r w:rsidR="00C80B44" w:rsidRPr="008277DD">
        <w:t xml:space="preserve"> </w:t>
      </w:r>
      <w:r w:rsidR="00C80B44" w:rsidRPr="008277DD">
        <w:rPr>
          <w:szCs w:val="24"/>
          <w:lang w:val="bg-BG"/>
        </w:rPr>
        <w:t xml:space="preserve">Бенефициентът изпълнява проекта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проектно предложение (посочва се номер от ИСУН, от модул „Договори“), условията за </w:t>
      </w:r>
      <w:r w:rsidR="00C80B44" w:rsidRPr="0082154A">
        <w:rPr>
          <w:szCs w:val="24"/>
          <w:lang w:val="bg-BG"/>
        </w:rPr>
        <w:t>изпълнение</w:t>
      </w:r>
      <w:r w:rsidR="006A3F4D" w:rsidRPr="0082154A">
        <w:rPr>
          <w:szCs w:val="24"/>
          <w:lang w:val="bg-BG"/>
        </w:rPr>
        <w:t xml:space="preserve"> (приложенията по чл. </w:t>
      </w:r>
      <w:r w:rsidR="0082154A" w:rsidRPr="0082154A">
        <w:rPr>
          <w:szCs w:val="24"/>
          <w:lang w:val="bg-BG"/>
        </w:rPr>
        <w:t>7</w:t>
      </w:r>
      <w:r w:rsidR="006A3F4D" w:rsidRPr="0082154A">
        <w:rPr>
          <w:szCs w:val="24"/>
          <w:lang w:val="bg-BG"/>
        </w:rPr>
        <w:t>)</w:t>
      </w:r>
      <w:r w:rsidR="00C80B44" w:rsidRPr="0082154A">
        <w:rPr>
          <w:szCs w:val="24"/>
          <w:lang w:val="bg-BG"/>
        </w:rPr>
        <w:t>,</w:t>
      </w:r>
      <w:r w:rsidR="00C80B44" w:rsidRPr="008277DD">
        <w:rPr>
          <w:szCs w:val="24"/>
          <w:lang w:val="bg-BG"/>
        </w:rPr>
        <w:t xml:space="preserve"> утвърдени с</w:t>
      </w:r>
      <w:r w:rsidR="000F6119">
        <w:rPr>
          <w:szCs w:val="24"/>
          <w:lang w:val="bg-BG"/>
        </w:rPr>
        <w:t xml:space="preserve"> акта за утвърждаване на насоките </w:t>
      </w:r>
      <w:r w:rsidR="00C80B44" w:rsidRPr="008277DD">
        <w:rPr>
          <w:szCs w:val="24"/>
          <w:lang w:val="bg-BG"/>
        </w:rPr>
        <w:t>и клаузите на настоящия договор.</w:t>
      </w:r>
    </w:p>
    <w:p w14:paraId="2DFF267D" w14:textId="0D7F80A4" w:rsidR="009777AB" w:rsidRPr="005134F7" w:rsidRDefault="009777AB" w:rsidP="009777AB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1.6.</w:t>
      </w:r>
      <w:r>
        <w:rPr>
          <w:szCs w:val="24"/>
          <w:lang w:val="bg-BG"/>
        </w:rPr>
        <w:tab/>
      </w:r>
      <w:r w:rsidRPr="005134F7">
        <w:rPr>
          <w:szCs w:val="24"/>
          <w:lang w:val="bg-BG"/>
        </w:rPr>
        <w:t xml:space="preserve">Бенефициентът изпълнява проекта със следните </w:t>
      </w:r>
      <w:r>
        <w:rPr>
          <w:szCs w:val="24"/>
          <w:lang w:val="bg-BG"/>
        </w:rPr>
        <w:t xml:space="preserve">асоциирани </w:t>
      </w:r>
      <w:r w:rsidRPr="005134F7">
        <w:rPr>
          <w:szCs w:val="24"/>
          <w:lang w:val="bg-BG"/>
        </w:rPr>
        <w:t>партньори:</w:t>
      </w:r>
    </w:p>
    <w:p w14:paraId="30744D4C" w14:textId="77777777" w:rsidR="009777AB" w:rsidRPr="005134F7" w:rsidRDefault="009777AB" w:rsidP="009777AB">
      <w:pPr>
        <w:spacing w:before="120"/>
        <w:ind w:left="567"/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>1. ……………… със седалище …………. и адрес на управление ……………, ЕИК по БУЛСТАТ: ……………….;</w:t>
      </w:r>
    </w:p>
    <w:p w14:paraId="78C625D0" w14:textId="77777777" w:rsidR="009777AB" w:rsidRPr="005134F7" w:rsidRDefault="009777AB" w:rsidP="009777AB">
      <w:pPr>
        <w:spacing w:before="120"/>
        <w:ind w:left="567"/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>2. ……………… със седалище …………. и адрес на управление ……………, ЕИК по БУЛСТАТ: ……………….;</w:t>
      </w:r>
    </w:p>
    <w:p w14:paraId="68E8D933" w14:textId="77777777" w:rsidR="009777AB" w:rsidRPr="008277DD" w:rsidRDefault="009777AB" w:rsidP="00B2536E">
      <w:pPr>
        <w:ind w:left="426" w:hanging="426"/>
        <w:jc w:val="both"/>
        <w:rPr>
          <w:szCs w:val="24"/>
          <w:u w:val="single"/>
          <w:lang w:val="bg-BG"/>
        </w:rPr>
      </w:pPr>
    </w:p>
    <w:p w14:paraId="4853630B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420B8A04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4FBAA04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45A4BCE8" w14:textId="11C81440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FF09C2" w:rsidRPr="008277DD">
        <w:rPr>
          <w:szCs w:val="24"/>
          <w:lang w:val="bg-BG"/>
        </w:rPr>
        <w:tab/>
        <w:t xml:space="preserve">Максималния размер на общо допустимите разходи по проекта възлизат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</w:p>
    <w:p w14:paraId="5BEFF1B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F17CBE0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FF09C2" w:rsidRPr="008277DD">
        <w:rPr>
          <w:szCs w:val="24"/>
          <w:lang w:val="bg-BG"/>
        </w:rPr>
        <w:tab/>
        <w:t xml:space="preserve">Предоставяната от Управляващия орган безвъзмездна финансова помощ е в максимален размер ………. лв. [словом в лева] и представлява ……….. % от очакваните допустими разходи по проекта, както е посочено в </w:t>
      </w:r>
      <w:r w:rsidR="00A22F52" w:rsidRPr="00A22F52">
        <w:rPr>
          <w:szCs w:val="24"/>
          <w:lang w:val="bg-BG"/>
        </w:rPr>
        <w:t>секция</w:t>
      </w:r>
      <w:r w:rsidR="00A22F52" w:rsidRPr="00A22F52" w:rsidDel="00A22F52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„Бюджет“ от  Приложение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ІІ. </w:t>
      </w:r>
    </w:p>
    <w:p w14:paraId="6EF5092B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496DAAAF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 xml:space="preserve">.3. </w:t>
      </w:r>
      <w:r w:rsidR="00FF09C2" w:rsidRPr="008277DD">
        <w:rPr>
          <w:szCs w:val="24"/>
          <w:lang w:val="bg-BG"/>
        </w:rPr>
        <w:tab/>
        <w:t xml:space="preserve">Окончателната сума на предоставяната безвъзмездна финансова помощ се определя при спазване </w:t>
      </w:r>
      <w:r w:rsidR="00AA283B" w:rsidRPr="008277DD">
        <w:rPr>
          <w:szCs w:val="24"/>
          <w:lang w:val="bg-BG"/>
        </w:rPr>
        <w:t xml:space="preserve">на чл. 15 и чл.16 от </w:t>
      </w:r>
      <w:r w:rsidR="00FF09C2" w:rsidRPr="008277DD">
        <w:rPr>
          <w:szCs w:val="24"/>
          <w:lang w:val="bg-BG"/>
        </w:rPr>
        <w:t>Приложение I към настоящия Договор.</w:t>
      </w:r>
    </w:p>
    <w:p w14:paraId="0F39E35A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</w:p>
    <w:p w14:paraId="3AD3BD20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</w:p>
    <w:p w14:paraId="680B4EC3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</w:p>
    <w:p w14:paraId="14D97C63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Авансовите плащания се извършват при следните условия:</w:t>
      </w:r>
    </w:p>
    <w:p w14:paraId="7685AADE" w14:textId="0976C2B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Авансово плащане в размер на не повече от </w:t>
      </w:r>
      <w:r w:rsidR="00320991" w:rsidRPr="0038411A">
        <w:rPr>
          <w:szCs w:val="24"/>
          <w:lang w:val="bg-BG"/>
        </w:rPr>
        <w:t>2</w:t>
      </w:r>
      <w:r w:rsidR="006176B2" w:rsidRPr="0038411A">
        <w:rPr>
          <w:szCs w:val="24"/>
          <w:lang w:val="bg-BG"/>
        </w:rPr>
        <w:t>0</w:t>
      </w:r>
      <w:r w:rsidR="00FF09C2" w:rsidRPr="0038411A">
        <w:rPr>
          <w:szCs w:val="24"/>
          <w:lang w:val="bg-BG"/>
        </w:rPr>
        <w:t>%</w:t>
      </w:r>
      <w:r w:rsidR="00FF09C2" w:rsidRPr="008277DD">
        <w:rPr>
          <w:szCs w:val="24"/>
          <w:lang w:val="bg-BG"/>
        </w:rPr>
        <w:t xml:space="preserve"> от сумата по чл. </w:t>
      </w:r>
      <w:r>
        <w:rPr>
          <w:szCs w:val="24"/>
          <w:lang w:val="bg-BG"/>
        </w:rPr>
        <w:t>2</w:t>
      </w:r>
      <w:r w:rsidR="00FD29F7" w:rsidRPr="008277DD">
        <w:rPr>
          <w:szCs w:val="24"/>
          <w:lang w:val="bg-BG"/>
        </w:rPr>
        <w:t xml:space="preserve">.2, </w:t>
      </w:r>
      <w:r w:rsidR="00FF09C2" w:rsidRPr="008277DD">
        <w:rPr>
          <w:szCs w:val="24"/>
          <w:lang w:val="bg-BG"/>
        </w:rPr>
        <w:t>в двуседмичен срок, считано от дата на представяне на:</w:t>
      </w:r>
    </w:p>
    <w:p w14:paraId="00F8FCBD" w14:textId="00DBF54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>а) искане за плащане,</w:t>
      </w:r>
      <w:r w:rsidR="00A250A3" w:rsidRPr="00A250A3">
        <w:rPr>
          <w:lang w:val="bg-BG"/>
        </w:rPr>
        <w:t xml:space="preserve"> подадено чрез ИСУН 2020 </w:t>
      </w:r>
      <w:r w:rsidRPr="008277DD">
        <w:rPr>
          <w:szCs w:val="24"/>
          <w:lang w:val="bg-BG"/>
        </w:rPr>
        <w:t xml:space="preserve">съгласно </w:t>
      </w:r>
      <w:r w:rsidR="004B325F" w:rsidRPr="004B325F">
        <w:rPr>
          <w:szCs w:val="24"/>
          <w:lang w:val="bg-BG"/>
        </w:rPr>
        <w:t>Ръководството за изпълнение на административни договори по приоритетн</w:t>
      </w:r>
      <w:r w:rsidR="00612F57">
        <w:rPr>
          <w:szCs w:val="24"/>
          <w:lang w:val="bg-BG"/>
        </w:rPr>
        <w:t>и</w:t>
      </w:r>
      <w:r w:rsidR="004B325F" w:rsidRPr="004B325F">
        <w:rPr>
          <w:szCs w:val="24"/>
          <w:lang w:val="bg-BG"/>
        </w:rPr>
        <w:t xml:space="preserve"> ос</w:t>
      </w:r>
      <w:r w:rsidR="00612F57">
        <w:rPr>
          <w:szCs w:val="24"/>
          <w:lang w:val="bg-BG"/>
        </w:rPr>
        <w:t>и</w:t>
      </w:r>
      <w:r w:rsidR="004B325F" w:rsidRPr="004B325F">
        <w:rPr>
          <w:szCs w:val="24"/>
          <w:lang w:val="bg-BG"/>
        </w:rPr>
        <w:t xml:space="preserve"> </w:t>
      </w:r>
      <w:r w:rsidR="006176B2">
        <w:rPr>
          <w:szCs w:val="24"/>
          <w:lang w:val="bg-BG"/>
        </w:rPr>
        <w:t>2</w:t>
      </w:r>
      <w:r w:rsidR="00E852BE">
        <w:rPr>
          <w:szCs w:val="24"/>
          <w:lang w:val="bg-BG"/>
        </w:rPr>
        <w:t>,</w:t>
      </w:r>
      <w:r w:rsidR="006176B2">
        <w:rPr>
          <w:szCs w:val="24"/>
          <w:lang w:val="bg-BG"/>
        </w:rPr>
        <w:t xml:space="preserve"> 3</w:t>
      </w:r>
      <w:r w:rsidR="00E852BE">
        <w:rPr>
          <w:szCs w:val="24"/>
          <w:lang w:val="bg-BG"/>
        </w:rPr>
        <w:t xml:space="preserve"> и 5</w:t>
      </w:r>
      <w:r w:rsidRPr="008277DD">
        <w:rPr>
          <w:szCs w:val="24"/>
          <w:lang w:val="bg-BG"/>
        </w:rPr>
        <w:t>;</w:t>
      </w:r>
    </w:p>
    <w:p w14:paraId="6B049C53" w14:textId="115D5DBE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>б) формуляр за финансова идентификация</w:t>
      </w:r>
      <w:r w:rsidR="004049DF" w:rsidRPr="004049DF">
        <w:t xml:space="preserve"> </w:t>
      </w:r>
      <w:r w:rsidR="004049DF" w:rsidRPr="004049DF">
        <w:rPr>
          <w:szCs w:val="24"/>
          <w:lang w:val="bg-BG"/>
        </w:rPr>
        <w:t>по образец съгласно Ръководството за изпълнение на административни договори по приоритетн</w:t>
      </w:r>
      <w:r w:rsidR="00612F57">
        <w:rPr>
          <w:szCs w:val="24"/>
          <w:lang w:val="bg-BG"/>
        </w:rPr>
        <w:t>и</w:t>
      </w:r>
      <w:r w:rsidR="004049DF" w:rsidRPr="004049DF">
        <w:rPr>
          <w:szCs w:val="24"/>
          <w:lang w:val="bg-BG"/>
        </w:rPr>
        <w:t xml:space="preserve"> ос</w:t>
      </w:r>
      <w:r w:rsidR="00612F57">
        <w:rPr>
          <w:szCs w:val="24"/>
          <w:lang w:val="bg-BG"/>
        </w:rPr>
        <w:t>и</w:t>
      </w:r>
      <w:r w:rsidR="004049DF" w:rsidRPr="004049DF">
        <w:rPr>
          <w:szCs w:val="24"/>
          <w:lang w:val="bg-BG"/>
        </w:rPr>
        <w:t xml:space="preserve"> </w:t>
      </w:r>
      <w:r w:rsidR="006176B2">
        <w:rPr>
          <w:szCs w:val="24"/>
          <w:lang w:val="bg-BG"/>
        </w:rPr>
        <w:t>2</w:t>
      </w:r>
      <w:r w:rsidR="00E852BE">
        <w:rPr>
          <w:szCs w:val="24"/>
          <w:lang w:val="bg-BG"/>
        </w:rPr>
        <w:t>,</w:t>
      </w:r>
      <w:r w:rsidR="006176B2">
        <w:rPr>
          <w:szCs w:val="24"/>
          <w:lang w:val="bg-BG"/>
        </w:rPr>
        <w:t xml:space="preserve"> 3</w:t>
      </w:r>
      <w:r w:rsidR="00E852BE">
        <w:rPr>
          <w:szCs w:val="24"/>
          <w:lang w:val="bg-BG"/>
        </w:rPr>
        <w:t xml:space="preserve"> и 5</w:t>
      </w:r>
      <w:r w:rsidRPr="008277DD">
        <w:rPr>
          <w:szCs w:val="24"/>
          <w:lang w:val="bg-BG"/>
        </w:rPr>
        <w:t>;</w:t>
      </w:r>
    </w:p>
    <w:p w14:paraId="60784A18" w14:textId="39537D92" w:rsidR="00FF09C2" w:rsidRPr="008277DD" w:rsidRDefault="00FF09C2" w:rsidP="006176B2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</w:r>
    </w:p>
    <w:p w14:paraId="01BF6725" w14:textId="45E1F74C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.1.</w:t>
      </w:r>
      <w:r w:rsidR="006176B2"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.Управляващият орган извършва авансовото плащане в сро</w:t>
      </w:r>
      <w:r w:rsidR="00F277B1">
        <w:rPr>
          <w:szCs w:val="24"/>
          <w:lang w:val="bg-BG"/>
        </w:rPr>
        <w:t>к</w:t>
      </w:r>
      <w:r w:rsidR="0082275E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по чл. </w:t>
      </w:r>
      <w:r w:rsidR="00D7430C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при наличието на разполагаем лимит. Управляващият орган превежда одобрената сума на авансовото плащане </w:t>
      </w:r>
      <w:r w:rsidR="00E852BE">
        <w:rPr>
          <w:szCs w:val="24"/>
          <w:lang w:val="bg-BG"/>
        </w:rPr>
        <w:t xml:space="preserve">като отпуска лимит по </w:t>
      </w:r>
      <w:proofErr w:type="spellStart"/>
      <w:r w:rsidR="00E852BE">
        <w:rPr>
          <w:szCs w:val="24"/>
          <w:lang w:val="bg-BG"/>
        </w:rPr>
        <w:t>десетразрядния</w:t>
      </w:r>
      <w:proofErr w:type="spellEnd"/>
      <w:r w:rsidR="00E852BE">
        <w:rPr>
          <w:szCs w:val="24"/>
          <w:lang w:val="bg-BG"/>
        </w:rPr>
        <w:t xml:space="preserve"> код </w:t>
      </w:r>
      <w:r w:rsidR="00FF09C2" w:rsidRPr="008277DD">
        <w:rPr>
          <w:szCs w:val="24"/>
          <w:lang w:val="bg-BG"/>
        </w:rPr>
        <w:t>на бенефициента</w:t>
      </w:r>
      <w:r w:rsidR="00E852BE">
        <w:rPr>
          <w:szCs w:val="24"/>
          <w:lang w:val="bg-BG"/>
        </w:rPr>
        <w:t xml:space="preserve"> в СЕБРА</w:t>
      </w:r>
      <w:r w:rsidR="00FF09C2" w:rsidRPr="008277DD">
        <w:rPr>
          <w:szCs w:val="24"/>
          <w:lang w:val="bg-BG"/>
        </w:rPr>
        <w:t>.</w:t>
      </w:r>
      <w:r w:rsidR="00FF09C2" w:rsidRPr="008277DD">
        <w:t xml:space="preserve"> </w:t>
      </w:r>
    </w:p>
    <w:p w14:paraId="3930FC41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274A0EC6" w14:textId="42CB4C70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.2. </w:t>
      </w:r>
      <w:r w:rsidR="00FF09C2" w:rsidRPr="008277DD">
        <w:rPr>
          <w:szCs w:val="24"/>
          <w:lang w:val="bg-BG"/>
        </w:rPr>
        <w:tab/>
        <w:t xml:space="preserve">Искания за междинни/окончателно плащания се представят на Управляващия орган регулярно </w:t>
      </w:r>
      <w:r w:rsidR="00250EE9">
        <w:rPr>
          <w:szCs w:val="24"/>
          <w:lang w:val="bg-BG"/>
        </w:rPr>
        <w:t>н</w:t>
      </w:r>
      <w:r w:rsidR="00250EE9" w:rsidRPr="008277DD">
        <w:rPr>
          <w:szCs w:val="24"/>
          <w:lang w:val="bg-BG"/>
        </w:rPr>
        <w:t xml:space="preserve">а </w:t>
      </w:r>
      <w:r w:rsidR="005D6BA9">
        <w:rPr>
          <w:szCs w:val="24"/>
          <w:lang w:val="bg-BG"/>
        </w:rPr>
        <w:t>интервали</w:t>
      </w:r>
      <w:r w:rsidR="005D6BA9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не по-дълги от </w:t>
      </w:r>
      <w:r w:rsidR="00AC23C2">
        <w:rPr>
          <w:szCs w:val="24"/>
          <w:lang w:val="bg-BG"/>
        </w:rPr>
        <w:t>шест</w:t>
      </w:r>
      <w:r w:rsidR="00250EE9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месеца и</w:t>
      </w:r>
      <w:r w:rsidR="00C73CA6">
        <w:rPr>
          <w:szCs w:val="24"/>
          <w:lang w:val="bg-BG"/>
        </w:rPr>
        <w:t xml:space="preserve"> чрез ИСУН 2020, като</w:t>
      </w:r>
      <w:r w:rsidR="00FF09C2" w:rsidRPr="008277DD">
        <w:rPr>
          <w:szCs w:val="24"/>
          <w:lang w:val="bg-BG"/>
        </w:rPr>
        <w:t xml:space="preserve"> се представя</w:t>
      </w:r>
      <w:r w:rsidR="00C73CA6">
        <w:rPr>
          <w:szCs w:val="24"/>
          <w:lang w:val="bg-BG"/>
        </w:rPr>
        <w:t xml:space="preserve"> пакет отчетни документи, включващ Технически отчет, Финансов отчет, Искане за плащане и таблица </w:t>
      </w:r>
      <w:proofErr w:type="spellStart"/>
      <w:r w:rsidR="00C73CA6">
        <w:rPr>
          <w:szCs w:val="24"/>
          <w:lang w:val="bg-BG"/>
        </w:rPr>
        <w:t>Микроданни</w:t>
      </w:r>
      <w:proofErr w:type="spellEnd"/>
      <w:r w:rsidR="00C73CA6">
        <w:rPr>
          <w:szCs w:val="24"/>
          <w:lang w:val="bg-BG"/>
        </w:rPr>
        <w:t xml:space="preserve">-участници ЕСФ. Пакетите отчетни документи с искания за </w:t>
      </w:r>
      <w:r w:rsidR="00FF09C2" w:rsidRPr="008277DD">
        <w:rPr>
          <w:szCs w:val="24"/>
          <w:lang w:val="bg-BG"/>
        </w:rPr>
        <w:t>междинни и окончателн</w:t>
      </w:r>
      <w:r w:rsidR="00C73CA6">
        <w:rPr>
          <w:szCs w:val="24"/>
          <w:lang w:val="bg-BG"/>
        </w:rPr>
        <w:t>о плащания се представят</w:t>
      </w:r>
      <w:r w:rsidR="00FF09C2" w:rsidRPr="008277DD">
        <w:rPr>
          <w:szCs w:val="24"/>
          <w:lang w:val="bg-BG"/>
        </w:rPr>
        <w:t xml:space="preserve"> в съответствие с </w:t>
      </w:r>
      <w:r w:rsidR="00E7455D" w:rsidRPr="008277DD">
        <w:rPr>
          <w:szCs w:val="24"/>
          <w:lang w:val="bg-BG"/>
        </w:rPr>
        <w:t xml:space="preserve">чл. 13 </w:t>
      </w:r>
      <w:r w:rsidR="00FF09C2" w:rsidRPr="008277DD">
        <w:rPr>
          <w:szCs w:val="24"/>
          <w:lang w:val="bg-BG"/>
        </w:rPr>
        <w:t xml:space="preserve">във връзка с </w:t>
      </w:r>
      <w:r w:rsidR="00D72087" w:rsidRPr="008277DD">
        <w:rPr>
          <w:szCs w:val="24"/>
          <w:lang w:val="bg-BG"/>
        </w:rPr>
        <w:t xml:space="preserve">чл. 2 </w:t>
      </w:r>
      <w:r w:rsidR="00FF09C2" w:rsidRPr="008277DD">
        <w:rPr>
          <w:szCs w:val="24"/>
          <w:lang w:val="bg-BG"/>
        </w:rPr>
        <w:t>от Приложение I. При неизпълнение на това задължение Управляващият орган има право да приложи разпоредбите на</w:t>
      </w:r>
      <w:r w:rsidR="008B0E87" w:rsidRPr="008277DD">
        <w:rPr>
          <w:szCs w:val="24"/>
          <w:lang w:val="bg-BG"/>
        </w:rPr>
        <w:t xml:space="preserve"> чл. 11.3 от Приложение І</w:t>
      </w:r>
      <w:r w:rsidR="00FF09C2" w:rsidRPr="008277DD">
        <w:rPr>
          <w:bCs/>
          <w:szCs w:val="24"/>
          <w:lang w:val="bg-BG"/>
        </w:rPr>
        <w:t>.</w:t>
      </w:r>
    </w:p>
    <w:p w14:paraId="5F258E81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ED8DD21" w14:textId="1ADAFE2E" w:rsidR="00FF09C2" w:rsidRDefault="00666643" w:rsidP="00051AC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.3. </w:t>
      </w:r>
      <w:r w:rsidR="00FF09C2" w:rsidRPr="008277DD">
        <w:rPr>
          <w:szCs w:val="24"/>
          <w:lang w:val="bg-BG"/>
        </w:rPr>
        <w:tab/>
        <w:t xml:space="preserve">Междинни и окончателни плащания се </w:t>
      </w:r>
      <w:r w:rsidR="00801011">
        <w:rPr>
          <w:szCs w:val="24"/>
          <w:lang w:val="bg-BG"/>
        </w:rPr>
        <w:t>извършват въз основа на искане на бенефициента и при наличие на физически и финансов напредък на проекта</w:t>
      </w:r>
      <w:r w:rsidR="0030253F">
        <w:rPr>
          <w:szCs w:val="24"/>
          <w:lang w:val="bg-BG"/>
        </w:rPr>
        <w:t>,</w:t>
      </w:r>
      <w:r w:rsidR="0030253F" w:rsidRPr="0030253F">
        <w:rPr>
          <w:szCs w:val="24"/>
          <w:lang w:val="bg-BG"/>
        </w:rPr>
        <w:t xml:space="preserve"> при условията на чл. 60-64 ЗУСЕСИ</w:t>
      </w:r>
      <w:r w:rsidR="00051ACE">
        <w:rPr>
          <w:szCs w:val="24"/>
          <w:lang w:val="bg-BG"/>
        </w:rPr>
        <w:t xml:space="preserve">Ф и Наредба Н-3 от </w:t>
      </w:r>
      <w:r w:rsidR="008F2C73">
        <w:rPr>
          <w:szCs w:val="24"/>
          <w:lang w:val="bg-BG"/>
        </w:rPr>
        <w:t>22</w:t>
      </w:r>
      <w:r w:rsidR="00051ACE">
        <w:rPr>
          <w:szCs w:val="24"/>
          <w:lang w:val="bg-BG"/>
        </w:rPr>
        <w:t>.0</w:t>
      </w:r>
      <w:r w:rsidR="008F2C73">
        <w:rPr>
          <w:szCs w:val="24"/>
          <w:lang w:val="bg-BG"/>
        </w:rPr>
        <w:t>5</w:t>
      </w:r>
      <w:r w:rsidR="00051ACE">
        <w:rPr>
          <w:szCs w:val="24"/>
          <w:lang w:val="bg-BG"/>
        </w:rPr>
        <w:t>.201</w:t>
      </w:r>
      <w:r w:rsidR="008F2C73">
        <w:rPr>
          <w:szCs w:val="24"/>
          <w:lang w:val="bg-BG"/>
        </w:rPr>
        <w:t>8</w:t>
      </w:r>
      <w:r w:rsidR="00051ACE">
        <w:rPr>
          <w:szCs w:val="24"/>
          <w:lang w:val="bg-BG"/>
        </w:rPr>
        <w:t xml:space="preserve">г. </w:t>
      </w:r>
      <w:r w:rsidR="0082275E" w:rsidRPr="00432B91">
        <w:rPr>
          <w:szCs w:val="24"/>
          <w:lang w:val="bg-BG"/>
        </w:rPr>
        <w:t xml:space="preserve">за определяне на правилата за плащания към бенефициентите, за верификация и сертификация на разходите, за възстановяване и отписване на неправомерни разходи и за </w:t>
      </w:r>
      <w:r w:rsidR="0082275E" w:rsidRPr="00432B91">
        <w:rPr>
          <w:szCs w:val="24"/>
          <w:lang w:val="bg-BG"/>
        </w:rPr>
        <w:lastRenderedPageBreak/>
        <w:t>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 w:rsidR="006B6D0D">
        <w:rPr>
          <w:szCs w:val="24"/>
          <w:lang w:val="bg-BG"/>
        </w:rPr>
        <w:t xml:space="preserve"> (Наредба № Н-3 от 22.05.2018 г.) </w:t>
      </w:r>
      <w:r w:rsidR="0082275E">
        <w:rPr>
          <w:szCs w:val="24"/>
          <w:lang w:val="bg-BG"/>
        </w:rPr>
        <w:t xml:space="preserve">. </w:t>
      </w:r>
      <w:r w:rsidR="00FB297B">
        <w:rPr>
          <w:szCs w:val="24"/>
          <w:lang w:val="bg-BG"/>
        </w:rPr>
        <w:t>Предоставянето на безвъзмездна финансова помощ се извършва под формата на:</w:t>
      </w:r>
    </w:p>
    <w:p w14:paraId="159F80D1" w14:textId="77777777" w:rsidR="009B1A51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014E236B" w14:textId="13957AFF" w:rsidR="00FB297B" w:rsidRDefault="00FB297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3.3.1.</w:t>
      </w:r>
      <w:r w:rsidR="009B1A51">
        <w:rPr>
          <w:szCs w:val="24"/>
          <w:lang w:val="bg-BG"/>
        </w:rPr>
        <w:t xml:space="preserve"> стандартна таблица на разходите за единица продукт</w:t>
      </w:r>
      <w:r w:rsidR="00CB0146">
        <w:rPr>
          <w:szCs w:val="24"/>
          <w:lang w:val="bg-BG"/>
        </w:rPr>
        <w:t>;</w:t>
      </w:r>
      <w:r w:rsidR="009B1A51">
        <w:rPr>
          <w:szCs w:val="24"/>
          <w:lang w:val="bg-BG"/>
        </w:rPr>
        <w:t xml:space="preserve"> </w:t>
      </w:r>
    </w:p>
    <w:p w14:paraId="231D8268" w14:textId="77777777" w:rsidR="009B1A51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6FD309E4" w14:textId="71BD6C60" w:rsidR="009B1A51" w:rsidRDefault="00CB0146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3.3.2.</w:t>
      </w:r>
      <w:r w:rsidR="00F2593B">
        <w:rPr>
          <w:szCs w:val="24"/>
          <w:lang w:val="bg-BG"/>
        </w:rPr>
        <w:tab/>
      </w:r>
      <w:r>
        <w:rPr>
          <w:szCs w:val="24"/>
          <w:lang w:val="bg-BG"/>
        </w:rPr>
        <w:t>възстановяване на действително направени и платени допустими разходи</w:t>
      </w:r>
    </w:p>
    <w:p w14:paraId="2F38D3A1" w14:textId="77777777" w:rsidR="00CB0146" w:rsidRDefault="00CB0146" w:rsidP="00D813A7">
      <w:pPr>
        <w:ind w:left="567" w:hanging="567"/>
        <w:jc w:val="both"/>
        <w:rPr>
          <w:szCs w:val="24"/>
          <w:lang w:val="bg-BG"/>
        </w:rPr>
      </w:pPr>
    </w:p>
    <w:p w14:paraId="0FFBBBA6" w14:textId="0A770656" w:rsidR="00CB0146" w:rsidRDefault="00CB0146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и</w:t>
      </w:r>
    </w:p>
    <w:p w14:paraId="3E209743" w14:textId="77777777" w:rsidR="009B1A51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4DB8AB57" w14:textId="6CB75340" w:rsidR="009B1A51" w:rsidRPr="008277DD" w:rsidRDefault="00CB0146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3.3.3</w:t>
      </w:r>
      <w:r w:rsidR="009B1A51">
        <w:rPr>
          <w:szCs w:val="24"/>
          <w:lang w:val="bg-BG"/>
        </w:rPr>
        <w:t>. финансиране с единна ставка, прилагана към допустимите преки разходи.</w:t>
      </w:r>
    </w:p>
    <w:p w14:paraId="6B36BA8E" w14:textId="77777777" w:rsidR="00FF09C2" w:rsidRPr="008277DD" w:rsidRDefault="00FF09C2" w:rsidP="00D813A7">
      <w:pPr>
        <w:autoSpaceDE w:val="0"/>
        <w:ind w:left="1437"/>
        <w:jc w:val="both"/>
        <w:rPr>
          <w:szCs w:val="24"/>
          <w:lang w:val="bg-BG"/>
        </w:rPr>
      </w:pPr>
    </w:p>
    <w:p w14:paraId="6CF004E5" w14:textId="77777777" w:rsidR="00335D2D" w:rsidRDefault="00666643" w:rsidP="00DF66F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ab/>
      </w:r>
      <w:r w:rsidR="0030253F" w:rsidRPr="0030253F">
        <w:rPr>
          <w:szCs w:val="24"/>
          <w:lang w:val="bg-BG"/>
        </w:rPr>
        <w:t>Управляващият орган извършва междинни/окончателни плащания след верифициране на разходите</w:t>
      </w:r>
      <w:r w:rsidR="00DF66F0">
        <w:rPr>
          <w:szCs w:val="24"/>
          <w:lang w:val="bg-BG"/>
        </w:rPr>
        <w:t xml:space="preserve"> </w:t>
      </w:r>
      <w:r w:rsidR="0030253F" w:rsidRPr="0030253F">
        <w:rPr>
          <w:szCs w:val="24"/>
          <w:lang w:val="bg-BG"/>
        </w:rPr>
        <w:t xml:space="preserve">с цел потвърждаване </w:t>
      </w:r>
      <w:r w:rsidR="00DF66F0">
        <w:rPr>
          <w:szCs w:val="24"/>
          <w:lang w:val="bg-BG"/>
        </w:rPr>
        <w:t xml:space="preserve">тяхната </w:t>
      </w:r>
      <w:r w:rsidR="0030253F" w:rsidRPr="0030253F">
        <w:rPr>
          <w:szCs w:val="24"/>
          <w:lang w:val="bg-BG"/>
        </w:rPr>
        <w:t>допустимост</w:t>
      </w:r>
      <w:r w:rsidR="00C9272C">
        <w:rPr>
          <w:szCs w:val="24"/>
          <w:lang w:val="bg-BG"/>
        </w:rPr>
        <w:t>.</w:t>
      </w:r>
      <w:r w:rsidR="0030253F" w:rsidRPr="0030253F">
        <w:rPr>
          <w:szCs w:val="24"/>
          <w:lang w:val="bg-BG"/>
        </w:rPr>
        <w:t xml:space="preserve"> </w:t>
      </w:r>
    </w:p>
    <w:p w14:paraId="6BEA3746" w14:textId="0D403FF3" w:rsidR="000215A1" w:rsidRDefault="00335D2D" w:rsidP="00335D2D">
      <w:pPr>
        <w:ind w:left="567"/>
        <w:jc w:val="both"/>
        <w:rPr>
          <w:szCs w:val="24"/>
          <w:lang w:val="bg-BG"/>
        </w:rPr>
      </w:pPr>
      <w:r w:rsidRPr="0030253F">
        <w:rPr>
          <w:szCs w:val="24"/>
          <w:lang w:val="bg-BG"/>
        </w:rPr>
        <w:t>В случай че не се верифицира пълния размер на исканата сума, Управляващият орган уведомява Бенефициента за размера на верифицираните разходи и за отказа да верифицира съответния размер предявени разходи, които не са допустими.</w:t>
      </w:r>
    </w:p>
    <w:p w14:paraId="13577902" w14:textId="77777777" w:rsidR="000215A1" w:rsidRDefault="000215A1" w:rsidP="000215A1">
      <w:pPr>
        <w:ind w:left="567"/>
        <w:jc w:val="both"/>
        <w:rPr>
          <w:szCs w:val="24"/>
          <w:lang w:val="bg-BG"/>
        </w:rPr>
      </w:pPr>
    </w:p>
    <w:p w14:paraId="2D9FD538" w14:textId="2F712D48" w:rsidR="00FF09C2" w:rsidRDefault="00AC429B" w:rsidP="00AC429B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3.5.  </w:t>
      </w:r>
      <w:r w:rsidR="00FF09C2" w:rsidRPr="008277DD">
        <w:rPr>
          <w:szCs w:val="24"/>
          <w:lang w:val="bg-BG"/>
        </w:rPr>
        <w:t>Междинните плащания са в размер на стойността на безвъзмездната финансова помощ, изчислена като се приложи процентът безвъзмездна финансова помощ към общо допустимите разходи, посочени в</w:t>
      </w:r>
      <w:r w:rsidR="00197690" w:rsidRPr="008277DD">
        <w:t xml:space="preserve"> </w:t>
      </w:r>
      <w:r w:rsidR="00197690" w:rsidRPr="008277DD">
        <w:rPr>
          <w:szCs w:val="24"/>
          <w:lang w:val="bg-BG"/>
        </w:rPr>
        <w:t xml:space="preserve">чл. </w:t>
      </w:r>
      <w:r w:rsidR="00D7430C">
        <w:rPr>
          <w:szCs w:val="24"/>
          <w:lang w:val="bg-BG"/>
        </w:rPr>
        <w:t>2</w:t>
      </w:r>
      <w:r w:rsidR="00197690" w:rsidRPr="008277DD">
        <w:rPr>
          <w:szCs w:val="24"/>
          <w:lang w:val="bg-BG"/>
        </w:rPr>
        <w:t xml:space="preserve">.2 </w:t>
      </w:r>
      <w:r w:rsidR="00FF09C2" w:rsidRPr="008277DD">
        <w:rPr>
          <w:szCs w:val="24"/>
          <w:lang w:val="bg-BG"/>
        </w:rPr>
        <w:t xml:space="preserve">от Договора, към общите верифицирани разходи за периода. Те се извършват след одобрение на </w:t>
      </w:r>
      <w:r w:rsidR="00F10B60">
        <w:rPr>
          <w:szCs w:val="24"/>
          <w:lang w:val="bg-BG"/>
        </w:rPr>
        <w:t>пакет отчетни документи</w:t>
      </w:r>
      <w:r w:rsidR="00FF09C2" w:rsidRPr="008277DD">
        <w:rPr>
          <w:szCs w:val="24"/>
          <w:lang w:val="bg-BG"/>
        </w:rPr>
        <w:t xml:space="preserve"> в съответствие с чл. 2 и чл. 13 от Приложение I към настоящия договор, придружен с искане за междинно плащане при спазване условията на</w:t>
      </w:r>
      <w:r w:rsidR="00675730">
        <w:rPr>
          <w:szCs w:val="24"/>
          <w:lang w:val="bg-BG"/>
        </w:rPr>
        <w:t xml:space="preserve"> </w:t>
      </w:r>
      <w:r w:rsidR="008F2C73">
        <w:rPr>
          <w:szCs w:val="24"/>
          <w:lang w:val="bg-BG"/>
        </w:rPr>
        <w:t xml:space="preserve">Наредба </w:t>
      </w:r>
      <w:r w:rsidR="00241EF0">
        <w:rPr>
          <w:szCs w:val="24"/>
          <w:lang w:val="bg-BG"/>
        </w:rPr>
        <w:t xml:space="preserve">№ </w:t>
      </w:r>
      <w:r w:rsidR="008F2C73">
        <w:rPr>
          <w:szCs w:val="24"/>
          <w:lang w:val="bg-BG"/>
        </w:rPr>
        <w:t>Н-3 от 22</w:t>
      </w:r>
      <w:r w:rsidR="004162D1" w:rsidRPr="004162D1">
        <w:rPr>
          <w:szCs w:val="24"/>
          <w:lang w:val="bg-BG"/>
        </w:rPr>
        <w:t>.0</w:t>
      </w:r>
      <w:r w:rsidR="008F2C73">
        <w:rPr>
          <w:szCs w:val="24"/>
          <w:lang w:val="bg-BG"/>
        </w:rPr>
        <w:t>5</w:t>
      </w:r>
      <w:r w:rsidR="004162D1" w:rsidRPr="004162D1">
        <w:rPr>
          <w:szCs w:val="24"/>
          <w:lang w:val="bg-BG"/>
        </w:rPr>
        <w:t>.201</w:t>
      </w:r>
      <w:r w:rsidR="008F2C73">
        <w:rPr>
          <w:szCs w:val="24"/>
          <w:lang w:val="bg-BG"/>
        </w:rPr>
        <w:t>8</w:t>
      </w:r>
      <w:r w:rsidR="004162D1" w:rsidRPr="004162D1">
        <w:rPr>
          <w:szCs w:val="24"/>
          <w:lang w:val="bg-BG"/>
        </w:rPr>
        <w:t xml:space="preserve"> г. </w:t>
      </w:r>
    </w:p>
    <w:p w14:paraId="22F81B9B" w14:textId="77777777" w:rsidR="00335D2D" w:rsidRDefault="00335D2D" w:rsidP="00335D2D">
      <w:pPr>
        <w:ind w:left="567"/>
        <w:jc w:val="both"/>
        <w:rPr>
          <w:szCs w:val="24"/>
          <w:lang w:val="bg-BG"/>
        </w:rPr>
      </w:pPr>
    </w:p>
    <w:p w14:paraId="2020BCCF" w14:textId="77777777" w:rsidR="00335D2D" w:rsidRPr="0030253F" w:rsidRDefault="00335D2D" w:rsidP="00335D2D">
      <w:pPr>
        <w:ind w:left="567"/>
        <w:jc w:val="both"/>
        <w:rPr>
          <w:szCs w:val="24"/>
          <w:lang w:val="bg-BG"/>
        </w:rPr>
      </w:pPr>
      <w:r w:rsidRPr="0030253F">
        <w:rPr>
          <w:szCs w:val="24"/>
          <w:lang w:val="bg-BG"/>
        </w:rPr>
        <w:t>Управляващият орган извършва плащането в 90-дневен срок от постъпване на искането за плащане на бенефициента.</w:t>
      </w:r>
    </w:p>
    <w:p w14:paraId="67C39417" w14:textId="77777777" w:rsidR="00FF09C2" w:rsidRPr="008277DD" w:rsidRDefault="00FF09C2" w:rsidP="00D813A7">
      <w:pPr>
        <w:tabs>
          <w:tab w:val="left" w:pos="1260"/>
        </w:tabs>
        <w:autoSpaceDE w:val="0"/>
        <w:jc w:val="both"/>
        <w:rPr>
          <w:szCs w:val="24"/>
          <w:lang w:val="bg-BG"/>
        </w:rPr>
      </w:pPr>
    </w:p>
    <w:p w14:paraId="551532E3" w14:textId="20ECF4C5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6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</w:r>
      <w:r w:rsidR="001332AF" w:rsidRPr="007D5609">
        <w:rPr>
          <w:szCs w:val="24"/>
          <w:lang w:val="bg-BG"/>
        </w:rPr>
        <w:t xml:space="preserve">Общата сума на авансовото и междинните плащания не трябва да </w:t>
      </w:r>
      <w:r w:rsidR="001332AF" w:rsidRPr="0038411A">
        <w:rPr>
          <w:szCs w:val="24"/>
          <w:lang w:val="bg-BG"/>
        </w:rPr>
        <w:t xml:space="preserve">надвишава </w:t>
      </w:r>
      <w:r w:rsidR="005D6BA9">
        <w:rPr>
          <w:szCs w:val="24"/>
          <w:lang w:val="bg-BG"/>
        </w:rPr>
        <w:t>95</w:t>
      </w:r>
      <w:r w:rsidR="005D6BA9" w:rsidRPr="0038411A">
        <w:rPr>
          <w:szCs w:val="24"/>
          <w:lang w:val="bg-BG"/>
        </w:rPr>
        <w:t xml:space="preserve"> </w:t>
      </w:r>
      <w:r w:rsidR="001332AF" w:rsidRPr="0038411A">
        <w:rPr>
          <w:szCs w:val="24"/>
          <w:lang w:val="bg-BG"/>
        </w:rPr>
        <w:t>%</w:t>
      </w:r>
      <w:r w:rsidR="001332AF" w:rsidRPr="007D5609">
        <w:rPr>
          <w:szCs w:val="24"/>
          <w:lang w:val="bg-BG"/>
        </w:rPr>
        <w:t xml:space="preserve"> от стойността на безвъзмездната финансова помощ. </w:t>
      </w:r>
    </w:p>
    <w:p w14:paraId="294E03F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30FAB183" w14:textId="6772DF04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>Размерът на окончателното плащане се изчислява, като от всички общо верифицирани разходи по проекта, финансирани чрез безвъзмездна финансова помощ, се приспаднат отпуснатите авансово и междинни плащания. Окончателното плащане се извършва по реда на чл. 2 и чл. 13 от Приложение I към настоящия договор</w:t>
      </w:r>
      <w:r w:rsidR="00FF09C2" w:rsidRPr="008277DD">
        <w:rPr>
          <w:lang w:val="bg-BG"/>
        </w:rPr>
        <w:t>.</w:t>
      </w:r>
    </w:p>
    <w:p w14:paraId="1C78AA7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C30295D" w14:textId="23E2F20F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 xml:space="preserve">. </w:t>
      </w:r>
      <w:r w:rsidR="0082154A">
        <w:rPr>
          <w:szCs w:val="24"/>
          <w:lang w:val="bg-BG"/>
        </w:rPr>
        <w:t>К</w:t>
      </w:r>
      <w:r w:rsidR="00FF09C2" w:rsidRPr="008277DD">
        <w:rPr>
          <w:szCs w:val="24"/>
          <w:lang w:val="bg-BG"/>
        </w:rPr>
        <w:t xml:space="preserve">огато извършени и верифицирани от Бенефициента дейности и </w:t>
      </w:r>
      <w:proofErr w:type="spellStart"/>
      <w:r w:rsidR="00FF09C2" w:rsidRPr="008277DD">
        <w:rPr>
          <w:szCs w:val="24"/>
          <w:lang w:val="bg-BG"/>
        </w:rPr>
        <w:t>разходи</w:t>
      </w:r>
      <w:r w:rsidR="00F10B60">
        <w:rPr>
          <w:szCs w:val="24"/>
          <w:lang w:val="bg-BG"/>
        </w:rPr>
        <w:t>в</w:t>
      </w:r>
      <w:r w:rsidR="00FF09C2" w:rsidRPr="008277DD">
        <w:rPr>
          <w:szCs w:val="24"/>
          <w:lang w:val="bg-BG"/>
        </w:rPr>
        <w:t>последствие</w:t>
      </w:r>
      <w:proofErr w:type="spellEnd"/>
      <w:r w:rsidR="00FF09C2" w:rsidRPr="008277DD">
        <w:rPr>
          <w:szCs w:val="24"/>
          <w:lang w:val="bg-BG"/>
        </w:rPr>
        <w:t xml:space="preserve"> бъдат признати за недопустими от сертифициращ, одитиращ или друг контролиращ орган, то сумите по същите подлежат на </w:t>
      </w:r>
      <w:r w:rsidR="0082154A">
        <w:rPr>
          <w:szCs w:val="24"/>
          <w:lang w:val="bg-BG"/>
        </w:rPr>
        <w:t>възстановяване</w:t>
      </w:r>
      <w:r w:rsidR="00F10B60">
        <w:rPr>
          <w:szCs w:val="24"/>
          <w:lang w:val="bg-BG"/>
        </w:rPr>
        <w:t xml:space="preserve"> от страна на бенефициента</w:t>
      </w:r>
      <w:r w:rsidR="00FF09C2" w:rsidRPr="008277DD">
        <w:rPr>
          <w:szCs w:val="24"/>
          <w:lang w:val="bg-BG"/>
        </w:rPr>
        <w:t xml:space="preserve">. </w:t>
      </w:r>
    </w:p>
    <w:p w14:paraId="748BC4A4" w14:textId="77777777" w:rsidR="00FF09C2" w:rsidRPr="008277DD" w:rsidRDefault="00FF09C2" w:rsidP="00D97183">
      <w:pPr>
        <w:jc w:val="both"/>
        <w:rPr>
          <w:szCs w:val="24"/>
          <w:lang w:val="bg-BG"/>
        </w:rPr>
      </w:pPr>
    </w:p>
    <w:p w14:paraId="3103AEE8" w14:textId="0014A02A" w:rsidR="00FF09C2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C429B">
        <w:rPr>
          <w:szCs w:val="24"/>
          <w:lang w:val="bg-BG"/>
        </w:rPr>
        <w:t>9</w:t>
      </w:r>
      <w:r w:rsidR="00FF09C2" w:rsidRPr="008277DD">
        <w:rPr>
          <w:szCs w:val="24"/>
          <w:lang w:val="bg-BG"/>
        </w:rPr>
        <w:t xml:space="preserve">. </w:t>
      </w:r>
      <w:r w:rsidR="00FF09C2" w:rsidRPr="008277DD">
        <w:rPr>
          <w:szCs w:val="24"/>
          <w:lang w:val="bg-BG"/>
        </w:rPr>
        <w:tab/>
        <w:t xml:space="preserve">Разходите за изпълнение на дейностите са допустими, ако са извършени в срока на изпълнение на Проекта, посочен в чл. </w:t>
      </w:r>
      <w:r w:rsidR="00D7430C">
        <w:rPr>
          <w:szCs w:val="24"/>
          <w:lang w:val="bg-BG"/>
        </w:rPr>
        <w:t>1</w:t>
      </w:r>
      <w:r w:rsidR="00D7430C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от настоящия договор, като разплащането по тях може да бъде извършвано до представянето на окончателен отчет, но не по-късно</w:t>
      </w:r>
      <w:r w:rsidR="004D2A7C">
        <w:rPr>
          <w:szCs w:val="24"/>
          <w:lang w:val="bg-BG"/>
        </w:rPr>
        <w:t xml:space="preserve"> от</w:t>
      </w:r>
      <w:r w:rsidR="00FF09C2" w:rsidRPr="008277DD">
        <w:rPr>
          <w:szCs w:val="24"/>
          <w:lang w:val="bg-BG"/>
        </w:rPr>
        <w:t xml:space="preserve"> </w:t>
      </w:r>
      <w:r w:rsidR="008E2AB1">
        <w:rPr>
          <w:szCs w:val="24"/>
          <w:lang w:val="bg-BG"/>
        </w:rPr>
        <w:t>31.12.2023 г</w:t>
      </w:r>
      <w:r w:rsidR="00FF09C2" w:rsidRPr="008277DD">
        <w:rPr>
          <w:szCs w:val="24"/>
          <w:lang w:val="bg-BG"/>
        </w:rPr>
        <w:t>.</w:t>
      </w:r>
      <w:r w:rsidR="00250EE9">
        <w:rPr>
          <w:szCs w:val="24"/>
          <w:lang w:val="bg-BG"/>
        </w:rPr>
        <w:t xml:space="preserve"> </w:t>
      </w:r>
    </w:p>
    <w:p w14:paraId="2BF26796" w14:textId="77777777" w:rsidR="000D293C" w:rsidRDefault="000D293C" w:rsidP="00D97183">
      <w:pPr>
        <w:jc w:val="both"/>
        <w:rPr>
          <w:szCs w:val="24"/>
          <w:lang w:val="bg-BG"/>
        </w:rPr>
      </w:pPr>
    </w:p>
    <w:p w14:paraId="1511AF87" w14:textId="168CF70A" w:rsidR="00FF09C2" w:rsidRDefault="002E125E" w:rsidP="00D97183">
      <w:pPr>
        <w:jc w:val="both"/>
        <w:rPr>
          <w:szCs w:val="24"/>
          <w:lang w:val="bg-BG"/>
        </w:rPr>
      </w:pPr>
      <w:r w:rsidRPr="002E125E">
        <w:rPr>
          <w:szCs w:val="24"/>
          <w:lang w:val="bg-BG"/>
        </w:rPr>
        <w:t xml:space="preserve">Бенефициентът трябва да води 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Тези системи могат да са неразделна част от текущата счетоводна система на Бенефициента или допълнение към тази система, така че </w:t>
      </w:r>
      <w:r w:rsidRPr="002E125E">
        <w:rPr>
          <w:szCs w:val="24"/>
          <w:lang w:val="bg-BG"/>
        </w:rPr>
        <w:lastRenderedPageBreak/>
        <w:t>да бъде осигурена отделна счетоводна аналитичност само за дейностите по Договора. Тази система следва да се прилага в съответствие с националното законодателство. Счетоводните отчети и разходите, свързани с договора, трябва да подлежат на ясно идентифициране и проверка.</w:t>
      </w:r>
    </w:p>
    <w:p w14:paraId="6BF34C2D" w14:textId="77777777" w:rsidR="0031675B" w:rsidRDefault="0031675B" w:rsidP="00D97183">
      <w:pPr>
        <w:jc w:val="both"/>
        <w:rPr>
          <w:szCs w:val="24"/>
          <w:lang w:val="bg-BG"/>
        </w:rPr>
      </w:pPr>
    </w:p>
    <w:p w14:paraId="6DDD5AA8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FEBCE13" w14:textId="3EFA61A9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744D903B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EA325C3" w14:textId="50E8648D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3EC8D45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1054FE0" w14:textId="77777777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>Закон за управление на средствата от Европейските структурни и инвестиционни фондове (ЗУСЕСИФ);</w:t>
      </w:r>
    </w:p>
    <w:p w14:paraId="6E3AA793" w14:textId="15A8AE0C" w:rsidR="005B4165" w:rsidRDefault="00241EF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Постановление </w:t>
      </w:r>
      <w:r w:rsidR="005B4165">
        <w:rPr>
          <w:szCs w:val="24"/>
          <w:lang w:val="bg-BG"/>
        </w:rPr>
        <w:t>№ 162</w:t>
      </w:r>
      <w:r>
        <w:rPr>
          <w:szCs w:val="24"/>
          <w:lang w:val="bg-BG"/>
        </w:rPr>
        <w:t xml:space="preserve"> на МС от</w:t>
      </w:r>
      <w:r w:rsidR="005B4165">
        <w:rPr>
          <w:szCs w:val="24"/>
          <w:lang w:val="bg-BG"/>
        </w:rPr>
        <w:t xml:space="preserve"> 05.07.2016 г</w:t>
      </w:r>
      <w:r>
        <w:rPr>
          <w:szCs w:val="24"/>
          <w:lang w:val="bg-BG"/>
        </w:rPr>
        <w:t>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 – 2020 г.</w:t>
      </w:r>
      <w:r w:rsidR="005B4165">
        <w:rPr>
          <w:szCs w:val="24"/>
          <w:lang w:val="bg-BG"/>
        </w:rPr>
        <w:t>;</w:t>
      </w:r>
    </w:p>
    <w:p w14:paraId="5B3B9BD3" w14:textId="752E4203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>П</w:t>
      </w:r>
      <w:r w:rsidR="00241EF0">
        <w:rPr>
          <w:szCs w:val="24"/>
          <w:lang w:val="bg-BG"/>
        </w:rPr>
        <w:t>остановление</w:t>
      </w:r>
      <w:r>
        <w:rPr>
          <w:szCs w:val="24"/>
          <w:lang w:val="bg-BG"/>
        </w:rPr>
        <w:t xml:space="preserve"> № 189</w:t>
      </w:r>
      <w:r w:rsidR="00241EF0">
        <w:rPr>
          <w:szCs w:val="24"/>
          <w:lang w:val="bg-BG"/>
        </w:rPr>
        <w:t xml:space="preserve"> на МС от</w:t>
      </w:r>
      <w:r>
        <w:rPr>
          <w:szCs w:val="24"/>
          <w:lang w:val="bg-BG"/>
        </w:rPr>
        <w:t xml:space="preserve"> 28.07.2016 г.</w:t>
      </w:r>
      <w:r w:rsidR="00241EF0">
        <w:rPr>
          <w:szCs w:val="24"/>
          <w:lang w:val="bg-BG"/>
        </w:rPr>
        <w:t xml:space="preserve"> </w:t>
      </w:r>
      <w:r w:rsidR="00241EF0" w:rsidRPr="00E52268">
        <w:rPr>
          <w:szCs w:val="24"/>
          <w:lang w:val="bg-BG"/>
        </w:rPr>
        <w:t>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период 2014 - 2020 г.</w:t>
      </w:r>
      <w:r>
        <w:rPr>
          <w:szCs w:val="24"/>
          <w:lang w:val="bg-BG"/>
        </w:rPr>
        <w:t>;</w:t>
      </w:r>
    </w:p>
    <w:p w14:paraId="18D5DD60" w14:textId="0AA756D2" w:rsidR="005B4165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Наредба </w:t>
      </w:r>
      <w:r w:rsidR="00241EF0">
        <w:rPr>
          <w:szCs w:val="24"/>
          <w:lang w:val="bg-BG"/>
        </w:rPr>
        <w:t xml:space="preserve">№ </w:t>
      </w:r>
      <w:r>
        <w:rPr>
          <w:szCs w:val="24"/>
          <w:lang w:val="bg-BG"/>
        </w:rPr>
        <w:t>Н-3</w:t>
      </w:r>
      <w:r w:rsidR="00241EF0">
        <w:rPr>
          <w:szCs w:val="24"/>
          <w:lang w:val="bg-BG"/>
        </w:rPr>
        <w:t xml:space="preserve"> от</w:t>
      </w:r>
      <w:r>
        <w:rPr>
          <w:szCs w:val="24"/>
          <w:lang w:val="bg-BG"/>
        </w:rPr>
        <w:t xml:space="preserve"> </w:t>
      </w:r>
      <w:r w:rsidR="00F56466">
        <w:rPr>
          <w:szCs w:val="24"/>
          <w:lang w:val="bg-BG"/>
        </w:rPr>
        <w:t>22</w:t>
      </w:r>
      <w:r>
        <w:rPr>
          <w:szCs w:val="24"/>
          <w:lang w:val="bg-BG"/>
        </w:rPr>
        <w:t>.0</w:t>
      </w:r>
      <w:r w:rsidR="00F56466">
        <w:rPr>
          <w:szCs w:val="24"/>
          <w:lang w:val="bg-BG"/>
        </w:rPr>
        <w:t>5</w:t>
      </w:r>
      <w:r>
        <w:rPr>
          <w:szCs w:val="24"/>
          <w:lang w:val="bg-BG"/>
        </w:rPr>
        <w:t>.201</w:t>
      </w:r>
      <w:r w:rsidR="00F56466">
        <w:rPr>
          <w:szCs w:val="24"/>
          <w:lang w:val="bg-BG"/>
        </w:rPr>
        <w:t>8</w:t>
      </w:r>
      <w:r>
        <w:rPr>
          <w:szCs w:val="24"/>
          <w:lang w:val="bg-BG"/>
        </w:rPr>
        <w:t xml:space="preserve"> г.;</w:t>
      </w:r>
    </w:p>
    <w:p w14:paraId="13A505ED" w14:textId="5C58C26B" w:rsidR="0082154A" w:rsidRPr="0082154A" w:rsidRDefault="0082154A" w:rsidP="0082154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7867B3">
        <w:rPr>
          <w:szCs w:val="24"/>
          <w:lang w:val="bg-BG"/>
        </w:rPr>
        <w:t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ПМС №  57 от 28.03.2017 г.</w:t>
      </w:r>
      <w:r>
        <w:rPr>
          <w:szCs w:val="24"/>
          <w:lang w:val="bg-BG"/>
        </w:rPr>
        <w:t>;</w:t>
      </w:r>
    </w:p>
    <w:p w14:paraId="14F46B55" w14:textId="0950F7DD" w:rsidR="00FF09C2" w:rsidRPr="008277DD" w:rsidRDefault="00FF09C2" w:rsidP="00D813A7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Ръководство за изпълнение на административни договори за</w:t>
      </w:r>
      <w:r w:rsidR="00241EF0">
        <w:rPr>
          <w:szCs w:val="24"/>
          <w:lang w:val="bg-BG"/>
        </w:rPr>
        <w:t xml:space="preserve"> предоставяне на</w:t>
      </w:r>
      <w:r w:rsidRPr="008277DD">
        <w:rPr>
          <w:szCs w:val="24"/>
          <w:lang w:val="bg-BG"/>
        </w:rPr>
        <w:t xml:space="preserve"> безвъзмездн</w:t>
      </w:r>
      <w:r w:rsidR="00AC23C2">
        <w:rPr>
          <w:szCs w:val="24"/>
          <w:lang w:val="bg-BG"/>
        </w:rPr>
        <w:t>а финансова помощ по приоритетни</w:t>
      </w:r>
      <w:r w:rsidRPr="008277DD">
        <w:rPr>
          <w:szCs w:val="24"/>
          <w:lang w:val="bg-BG"/>
        </w:rPr>
        <w:t xml:space="preserve"> ос</w:t>
      </w:r>
      <w:r w:rsidR="00AC23C2">
        <w:rPr>
          <w:szCs w:val="24"/>
          <w:lang w:val="bg-BG"/>
        </w:rPr>
        <w:t>и 2</w:t>
      </w:r>
      <w:r w:rsidR="00D80C3D">
        <w:rPr>
          <w:szCs w:val="24"/>
          <w:lang w:val="bg-BG"/>
        </w:rPr>
        <w:t>,</w:t>
      </w:r>
      <w:r w:rsidR="00AC23C2">
        <w:rPr>
          <w:szCs w:val="24"/>
          <w:lang w:val="bg-BG"/>
        </w:rPr>
        <w:t xml:space="preserve"> 3</w:t>
      </w:r>
      <w:r w:rsidR="00D80C3D">
        <w:rPr>
          <w:szCs w:val="24"/>
          <w:lang w:val="bg-BG"/>
        </w:rPr>
        <w:t xml:space="preserve"> и 5</w:t>
      </w:r>
      <w:r w:rsidRPr="008277DD">
        <w:rPr>
          <w:szCs w:val="24"/>
          <w:lang w:val="bg-BG"/>
        </w:rPr>
        <w:t xml:space="preserve"> на Оперативна програма „Наука и образование за интелигентен растеж“</w:t>
      </w:r>
      <w:r w:rsidR="00241EF0">
        <w:rPr>
          <w:szCs w:val="24"/>
          <w:lang w:val="bg-BG"/>
        </w:rPr>
        <w:t xml:space="preserve"> 2014-2020 г.</w:t>
      </w:r>
      <w:r w:rsidRPr="008277DD">
        <w:rPr>
          <w:szCs w:val="24"/>
          <w:lang w:val="bg-BG"/>
        </w:rPr>
        <w:t>;</w:t>
      </w:r>
    </w:p>
    <w:p w14:paraId="7FC6587E" w14:textId="52A8F5AB" w:rsidR="00FF09C2" w:rsidRPr="008277DD" w:rsidRDefault="00FF09C2" w:rsidP="00241EF0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Изисквания за избягване на конфликт на интереси по смисъла на</w:t>
      </w:r>
      <w:r w:rsidR="00241EF0" w:rsidRPr="00241EF0">
        <w:rPr>
          <w:szCs w:val="24"/>
          <w:lang w:val="bg-BG"/>
        </w:rPr>
        <w:t xml:space="preserve"> </w:t>
      </w:r>
      <w:r w:rsidR="00241EF0">
        <w:rPr>
          <w:szCs w:val="24"/>
          <w:lang w:val="bg-BG"/>
        </w:rPr>
        <w:t>чл. 61 от</w:t>
      </w:r>
      <w:r w:rsidRPr="008277DD">
        <w:rPr>
          <w:szCs w:val="24"/>
          <w:lang w:val="bg-BG"/>
        </w:rPr>
        <w:t xml:space="preserve"> Регламент (Е</w:t>
      </w:r>
      <w:r w:rsidR="00241EF0">
        <w:rPr>
          <w:szCs w:val="24"/>
          <w:lang w:val="bg-BG"/>
        </w:rPr>
        <w:t>С</w:t>
      </w:r>
      <w:r w:rsidRPr="008277DD">
        <w:rPr>
          <w:szCs w:val="24"/>
          <w:lang w:val="bg-BG"/>
        </w:rPr>
        <w:t xml:space="preserve">, </w:t>
      </w:r>
      <w:proofErr w:type="spellStart"/>
      <w:r w:rsidRPr="008277DD">
        <w:rPr>
          <w:szCs w:val="24"/>
          <w:lang w:val="bg-BG"/>
        </w:rPr>
        <w:t>Евратом</w:t>
      </w:r>
      <w:proofErr w:type="spellEnd"/>
      <w:r w:rsidRPr="008277DD">
        <w:rPr>
          <w:szCs w:val="24"/>
          <w:lang w:val="bg-BG"/>
        </w:rPr>
        <w:t xml:space="preserve">) № </w:t>
      </w:r>
      <w:r w:rsidR="00D378AF" w:rsidRPr="00D378AF">
        <w:rPr>
          <w:szCs w:val="24"/>
          <w:lang w:val="bg-BG"/>
        </w:rPr>
        <w:t>2018/1046</w:t>
      </w:r>
      <w:r w:rsidRPr="008277DD">
        <w:rPr>
          <w:szCs w:val="24"/>
          <w:lang w:val="bg-BG"/>
        </w:rPr>
        <w:t xml:space="preserve"> на Европейския парламент и на Съвета от </w:t>
      </w:r>
      <w:r w:rsidR="00241EF0" w:rsidRPr="009B7A9A">
        <w:rPr>
          <w:szCs w:val="24"/>
          <w:lang w:val="bg-BG"/>
        </w:rPr>
        <w:t xml:space="preserve">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241EF0" w:rsidRPr="009B7A9A">
        <w:rPr>
          <w:szCs w:val="24"/>
          <w:lang w:val="bg-BG"/>
        </w:rPr>
        <w:t>Евратом</w:t>
      </w:r>
      <w:proofErr w:type="spellEnd"/>
      <w:r w:rsidR="00241EF0" w:rsidRPr="009B7A9A">
        <w:rPr>
          <w:szCs w:val="24"/>
          <w:lang w:val="bg-BG"/>
        </w:rPr>
        <w:t>) № 966/2012</w:t>
      </w:r>
      <w:r w:rsidR="00241EF0">
        <w:rPr>
          <w:szCs w:val="24"/>
          <w:lang w:val="bg-BG"/>
        </w:rPr>
        <w:t>;</w:t>
      </w:r>
    </w:p>
    <w:p w14:paraId="773DD7F3" w14:textId="16A96F9B" w:rsidR="00FF09C2" w:rsidRDefault="00FF09C2" w:rsidP="00241EF0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Единния наръчник на бенефициента за прилагане на правилата за информация и комуникация 2014-2020 г.;</w:t>
      </w:r>
    </w:p>
    <w:p w14:paraId="016B1932" w14:textId="3B829B8D" w:rsidR="00FF09C2" w:rsidRDefault="00FF09C2" w:rsidP="00AC23C2">
      <w:pPr>
        <w:numPr>
          <w:ilvl w:val="0"/>
          <w:numId w:val="5"/>
        </w:numPr>
        <w:tabs>
          <w:tab w:val="clear" w:pos="785"/>
          <w:tab w:val="left" w:pos="1100"/>
          <w:tab w:val="num" w:pos="1210"/>
        </w:tabs>
        <w:jc w:val="both"/>
        <w:rPr>
          <w:szCs w:val="24"/>
          <w:lang w:val="bg-BG"/>
        </w:rPr>
      </w:pPr>
      <w:r w:rsidRPr="00AC23C2">
        <w:rPr>
          <w:szCs w:val="24"/>
          <w:lang w:val="bg-BG"/>
        </w:rPr>
        <w:t>Указания за прилагане принципа на екологична устойчивост в контекста на ОП НОИР</w:t>
      </w:r>
      <w:r w:rsidR="00B9332B" w:rsidRPr="00B9332B">
        <w:rPr>
          <w:szCs w:val="24"/>
          <w:lang w:val="bg-BG"/>
        </w:rPr>
        <w:t xml:space="preserve"> </w:t>
      </w:r>
      <w:r w:rsidR="00B9332B">
        <w:rPr>
          <w:szCs w:val="24"/>
          <w:lang w:val="bg-BG"/>
        </w:rPr>
        <w:t>и други</w:t>
      </w:r>
      <w:r w:rsidR="005B4165" w:rsidRPr="00AC23C2">
        <w:rPr>
          <w:szCs w:val="24"/>
          <w:lang w:val="bg-BG"/>
        </w:rPr>
        <w:t>.</w:t>
      </w:r>
      <w:r w:rsidRPr="00AC23C2">
        <w:rPr>
          <w:szCs w:val="24"/>
          <w:lang w:val="bg-BG"/>
        </w:rPr>
        <w:tab/>
      </w:r>
    </w:p>
    <w:p w14:paraId="78EBA0A9" w14:textId="77777777" w:rsidR="00300F89" w:rsidRPr="00AC23C2" w:rsidRDefault="00300F89" w:rsidP="001963D5">
      <w:pPr>
        <w:tabs>
          <w:tab w:val="left" w:pos="1100"/>
        </w:tabs>
        <w:ind w:left="425"/>
        <w:jc w:val="both"/>
        <w:rPr>
          <w:szCs w:val="24"/>
          <w:lang w:val="bg-BG"/>
        </w:rPr>
      </w:pPr>
    </w:p>
    <w:p w14:paraId="242FE946" w14:textId="0203E7DC" w:rsidR="00FF09C2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001B46" w:rsidRPr="00001B46">
        <w:rPr>
          <w:szCs w:val="24"/>
          <w:lang w:val="bg-BG"/>
        </w:rPr>
        <w:t>.</w:t>
      </w:r>
      <w:r w:rsidR="00191FB0">
        <w:rPr>
          <w:szCs w:val="24"/>
          <w:lang w:val="bg-BG"/>
        </w:rPr>
        <w:t>2</w:t>
      </w:r>
      <w:r w:rsidR="00001B46" w:rsidRPr="00001B46">
        <w:rPr>
          <w:szCs w:val="24"/>
          <w:lang w:val="bg-BG"/>
        </w:rPr>
        <w:t xml:space="preserve">. </w:t>
      </w:r>
      <w:r w:rsidR="00191FB0">
        <w:rPr>
          <w:szCs w:val="24"/>
          <w:lang w:val="bg-BG"/>
        </w:rPr>
        <w:t xml:space="preserve"> </w:t>
      </w:r>
      <w:r w:rsidR="00001B46" w:rsidRPr="00001B46">
        <w:rPr>
          <w:szCs w:val="24"/>
          <w:lang w:val="bg-BG"/>
        </w:rPr>
        <w:t xml:space="preserve">Индикаторите за </w:t>
      </w:r>
      <w:r w:rsidR="003A6C0B">
        <w:rPr>
          <w:szCs w:val="24"/>
          <w:lang w:val="bg-BG"/>
        </w:rPr>
        <w:t>изпълнение</w:t>
      </w:r>
      <w:r w:rsidR="003A6C0B" w:rsidRPr="00001B46">
        <w:rPr>
          <w:szCs w:val="24"/>
          <w:lang w:val="bg-BG"/>
        </w:rPr>
        <w:t xml:space="preserve"> </w:t>
      </w:r>
      <w:r w:rsidR="00001B46" w:rsidRPr="00001B46">
        <w:rPr>
          <w:szCs w:val="24"/>
          <w:lang w:val="bg-BG"/>
        </w:rPr>
        <w:t xml:space="preserve">по </w:t>
      </w:r>
      <w:r w:rsidR="00300F89">
        <w:rPr>
          <w:szCs w:val="24"/>
          <w:lang w:val="bg-BG"/>
        </w:rPr>
        <w:t xml:space="preserve">настоящия </w:t>
      </w:r>
      <w:r>
        <w:rPr>
          <w:szCs w:val="24"/>
          <w:lang w:val="bg-BG"/>
        </w:rPr>
        <w:t>договор</w:t>
      </w:r>
      <w:r w:rsidR="00001B46" w:rsidRPr="00001B46">
        <w:rPr>
          <w:szCs w:val="24"/>
          <w:lang w:val="bg-BG"/>
        </w:rPr>
        <w:t xml:space="preserve"> могат да бъдат приети за изпълнени само при отчетен приключил етап от изпълнението на проекта. Представянето на междинни отчети и </w:t>
      </w:r>
      <w:r w:rsidR="00821090" w:rsidRPr="00001B46">
        <w:rPr>
          <w:szCs w:val="24"/>
          <w:lang w:val="bg-BG"/>
        </w:rPr>
        <w:t>извършването</w:t>
      </w:r>
      <w:r w:rsidR="00001B46" w:rsidRPr="00001B46">
        <w:rPr>
          <w:szCs w:val="24"/>
          <w:lang w:val="bg-BG"/>
        </w:rPr>
        <w:t xml:space="preserve"> на междинни плащания не са обвързани с етапите на изпълнение на проекта.</w:t>
      </w:r>
    </w:p>
    <w:p w14:paraId="7CB61A34" w14:textId="77777777" w:rsidR="00B12912" w:rsidRDefault="00B12912" w:rsidP="00D813A7">
      <w:pPr>
        <w:ind w:left="567" w:hanging="567"/>
        <w:jc w:val="both"/>
        <w:rPr>
          <w:szCs w:val="24"/>
          <w:lang w:val="bg-BG"/>
        </w:rPr>
      </w:pPr>
    </w:p>
    <w:p w14:paraId="443D7115" w14:textId="5DA21F53" w:rsidR="00E25484" w:rsidRPr="005069C1" w:rsidRDefault="00F44DC4" w:rsidP="00391B4B">
      <w:pPr>
        <w:ind w:left="567" w:hanging="567"/>
        <w:jc w:val="both"/>
        <w:rPr>
          <w:szCs w:val="24"/>
          <w:lang w:val="bg-BG"/>
        </w:rPr>
      </w:pPr>
      <w:r w:rsidRPr="005069C1">
        <w:rPr>
          <w:szCs w:val="24"/>
          <w:lang w:val="bg-BG"/>
        </w:rPr>
        <w:t>4.</w:t>
      </w:r>
      <w:r w:rsidR="00391B4B" w:rsidRPr="005069C1">
        <w:rPr>
          <w:szCs w:val="24"/>
          <w:lang w:val="bg-BG"/>
        </w:rPr>
        <w:t>3</w:t>
      </w:r>
      <w:r w:rsidRPr="005069C1">
        <w:rPr>
          <w:szCs w:val="24"/>
          <w:lang w:val="bg-BG"/>
        </w:rPr>
        <w:t xml:space="preserve">. </w:t>
      </w:r>
      <w:r w:rsidR="00391B4B" w:rsidRPr="005069C1">
        <w:rPr>
          <w:szCs w:val="24"/>
          <w:lang w:val="bg-BG"/>
        </w:rPr>
        <w:tab/>
      </w:r>
      <w:r w:rsidR="009F23D3" w:rsidRPr="005069C1">
        <w:rPr>
          <w:szCs w:val="24"/>
          <w:lang w:val="bg-BG"/>
        </w:rPr>
        <w:t xml:space="preserve">Бенефициентът се </w:t>
      </w:r>
      <w:r w:rsidR="00E25484" w:rsidRPr="005069C1">
        <w:rPr>
          <w:szCs w:val="24"/>
          <w:lang w:val="bg-BG"/>
        </w:rPr>
        <w:t xml:space="preserve">ангажира </w:t>
      </w:r>
      <w:r w:rsidR="009F23D3" w:rsidRPr="005069C1">
        <w:rPr>
          <w:szCs w:val="24"/>
          <w:lang w:val="bg-BG"/>
        </w:rPr>
        <w:t>в дого</w:t>
      </w:r>
      <w:r w:rsidR="00391B4B" w:rsidRPr="005069C1">
        <w:rPr>
          <w:szCs w:val="24"/>
          <w:lang w:val="bg-BG"/>
        </w:rPr>
        <w:t>во</w:t>
      </w:r>
      <w:r w:rsidR="009F23D3" w:rsidRPr="005069C1">
        <w:rPr>
          <w:szCs w:val="24"/>
          <w:lang w:val="bg-BG"/>
        </w:rPr>
        <w:t xml:space="preserve">рите между училищата и </w:t>
      </w:r>
      <w:r w:rsidR="00E25484" w:rsidRPr="005069C1">
        <w:rPr>
          <w:szCs w:val="24"/>
          <w:lang w:val="bg-BG"/>
        </w:rPr>
        <w:t>обучаващите организации-</w:t>
      </w:r>
      <w:r w:rsidR="009F23D3" w:rsidRPr="005069C1">
        <w:rPr>
          <w:szCs w:val="24"/>
          <w:lang w:val="bg-BG"/>
        </w:rPr>
        <w:t xml:space="preserve">работодатели </w:t>
      </w:r>
      <w:r w:rsidR="00E25484" w:rsidRPr="005069C1">
        <w:rPr>
          <w:szCs w:val="24"/>
          <w:lang w:val="bg-BG"/>
        </w:rPr>
        <w:t>да бъдат заложени следните изисквания:</w:t>
      </w:r>
    </w:p>
    <w:p w14:paraId="2F0D70D7" w14:textId="5B10CD0B" w:rsidR="00E25484" w:rsidRPr="005069C1" w:rsidRDefault="00E25484" w:rsidP="00391B4B">
      <w:pPr>
        <w:numPr>
          <w:ilvl w:val="0"/>
          <w:numId w:val="10"/>
        </w:numPr>
        <w:suppressAutoHyphens w:val="0"/>
        <w:spacing w:before="120"/>
        <w:ind w:left="714" w:hanging="357"/>
        <w:jc w:val="both"/>
        <w:rPr>
          <w:sz w:val="22"/>
          <w:szCs w:val="22"/>
          <w:lang w:val="bg-BG" w:eastAsia="bg-BG"/>
        </w:rPr>
      </w:pPr>
      <w:r w:rsidRPr="005069C1">
        <w:rPr>
          <w:lang w:val="bg-BG"/>
        </w:rPr>
        <w:t>При провеждане на допълнителна ученическа практика в реална работна среда не се допускат разходи за самостоятелно производство на продукция и нейната реализация на пазара вследствие престация на труд от ученици;</w:t>
      </w:r>
    </w:p>
    <w:p w14:paraId="31AEC16C" w14:textId="5410187C" w:rsidR="00E25484" w:rsidRPr="005069C1" w:rsidRDefault="00E25484" w:rsidP="00391B4B">
      <w:pPr>
        <w:numPr>
          <w:ilvl w:val="0"/>
          <w:numId w:val="10"/>
        </w:numPr>
        <w:suppressAutoHyphens w:val="0"/>
        <w:spacing w:before="120"/>
        <w:ind w:left="714" w:hanging="357"/>
        <w:jc w:val="both"/>
        <w:rPr>
          <w:sz w:val="22"/>
          <w:szCs w:val="22"/>
          <w:lang w:val="bg-BG" w:eastAsia="bg-BG"/>
        </w:rPr>
      </w:pPr>
      <w:r w:rsidRPr="005069C1">
        <w:rPr>
          <w:lang w:val="bg-BG"/>
        </w:rPr>
        <w:lastRenderedPageBreak/>
        <w:t xml:space="preserve">В случай че в процеса на допълнителната ученическа практика се произведе продукция, не е допустимо тя да бъде реализирана на пазара. </w:t>
      </w:r>
    </w:p>
    <w:p w14:paraId="08FFFE53" w14:textId="77777777" w:rsidR="00E25484" w:rsidRDefault="00E25484" w:rsidP="009F23D3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75BDB153" w14:textId="392CC9D5" w:rsidR="0070228F" w:rsidRDefault="00F44DC4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275AF7">
        <w:rPr>
          <w:szCs w:val="24"/>
          <w:lang w:val="bg-BG"/>
        </w:rPr>
        <w:t>4</w:t>
      </w:r>
      <w:r>
        <w:rPr>
          <w:szCs w:val="24"/>
          <w:lang w:val="bg-BG"/>
        </w:rPr>
        <w:t xml:space="preserve">. </w:t>
      </w:r>
      <w:r w:rsidR="00A31459">
        <w:rPr>
          <w:szCs w:val="24"/>
          <w:lang w:val="bg-BG"/>
        </w:rPr>
        <w:tab/>
      </w:r>
      <w:r w:rsidR="00FF09C2" w:rsidRPr="008277DD">
        <w:rPr>
          <w:szCs w:val="24"/>
          <w:lang w:val="bg-BG"/>
        </w:rPr>
        <w:t xml:space="preserve">Бенефициентът се задължава да изпълнява дейностите по проекта в съответствие с хоризонталните политики и изискванията към тях, уредени в чл. 7,  чл. 8 и т. 5 от Приложение </w:t>
      </w:r>
      <w:r w:rsidR="00FF09C2" w:rsidRPr="008277DD">
        <w:rPr>
          <w:szCs w:val="24"/>
          <w:lang w:val="en-US"/>
        </w:rPr>
        <w:t>I</w:t>
      </w:r>
      <w:r w:rsidR="00FF09C2" w:rsidRPr="008277DD">
        <w:rPr>
          <w:szCs w:val="24"/>
          <w:lang w:val="bg-BG"/>
        </w:rPr>
        <w:t xml:space="preserve"> към Регламент 1303/2013 г.</w:t>
      </w:r>
    </w:p>
    <w:p w14:paraId="45CEC6CE" w14:textId="77777777" w:rsidR="0070228F" w:rsidRDefault="0070228F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4D7DD3D6" w14:textId="7B3F3024" w:rsidR="00FF09C2" w:rsidRPr="00320991" w:rsidRDefault="001B5B7D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szCs w:val="24"/>
          <w:lang w:val="bg-BG"/>
        </w:rPr>
        <w:t>4</w:t>
      </w:r>
      <w:r w:rsidR="0070228F">
        <w:rPr>
          <w:szCs w:val="24"/>
          <w:lang w:val="bg-BG"/>
        </w:rPr>
        <w:t>.</w:t>
      </w:r>
      <w:r w:rsidR="00275AF7">
        <w:rPr>
          <w:szCs w:val="24"/>
          <w:lang w:val="bg-BG"/>
        </w:rPr>
        <w:t>5</w:t>
      </w:r>
      <w:r w:rsidR="0070228F">
        <w:rPr>
          <w:szCs w:val="24"/>
          <w:lang w:val="bg-BG"/>
        </w:rPr>
        <w:t xml:space="preserve">. </w:t>
      </w:r>
      <w:r w:rsidR="0070228F">
        <w:rPr>
          <w:szCs w:val="24"/>
          <w:lang w:val="bg-BG"/>
        </w:rPr>
        <w:tab/>
        <w:t xml:space="preserve">В случаите на прекратяване на договора по реда на чл. 11.1 от Приложение </w:t>
      </w:r>
      <w:r w:rsidR="0070228F">
        <w:rPr>
          <w:szCs w:val="24"/>
          <w:lang w:val="en-US"/>
        </w:rPr>
        <w:t>I</w:t>
      </w:r>
      <w:r w:rsidR="005B611C">
        <w:rPr>
          <w:szCs w:val="24"/>
          <w:lang w:val="bg-BG"/>
        </w:rPr>
        <w:t xml:space="preserve"> страните писмено се споразумяват за по-нататъшните си взаимоотношения във връзка с предоставената безвъзмездна финансова помощ</w:t>
      </w:r>
      <w:r w:rsidR="005A2389">
        <w:rPr>
          <w:szCs w:val="24"/>
          <w:lang w:val="bg-BG"/>
        </w:rPr>
        <w:t xml:space="preserve">, </w:t>
      </w:r>
      <w:r w:rsidR="001963D5">
        <w:rPr>
          <w:szCs w:val="24"/>
          <w:lang w:val="bg-BG"/>
        </w:rPr>
        <w:t xml:space="preserve">включително </w:t>
      </w:r>
      <w:r w:rsidR="005A2389">
        <w:rPr>
          <w:szCs w:val="24"/>
          <w:lang w:val="bg-BG"/>
        </w:rPr>
        <w:t>размера на дължимите от бенефициента средства</w:t>
      </w:r>
      <w:r w:rsidR="005B611C">
        <w:rPr>
          <w:szCs w:val="24"/>
          <w:lang w:val="bg-BG"/>
        </w:rPr>
        <w:t>.</w:t>
      </w:r>
      <w:r w:rsidR="005B611C" w:rsidRPr="002127FD">
        <w:rPr>
          <w:szCs w:val="24"/>
          <w:lang w:val="bg-BG"/>
        </w:rPr>
        <w:t xml:space="preserve"> </w:t>
      </w:r>
    </w:p>
    <w:p w14:paraId="6F349FFE" w14:textId="7B044E6E" w:rsidR="00FF09C2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6F41CB91" w14:textId="20C7449F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Член </w:t>
      </w:r>
      <w:r w:rsidRPr="00D308F2">
        <w:rPr>
          <w:b/>
          <w:szCs w:val="24"/>
          <w:lang w:val="bg-BG"/>
        </w:rPr>
        <w:t xml:space="preserve">5. </w:t>
      </w:r>
      <w:r>
        <w:rPr>
          <w:b/>
          <w:szCs w:val="24"/>
          <w:lang w:val="bg-BG"/>
        </w:rPr>
        <w:t>Възстановяване на неправомерна предоставена помощ</w:t>
      </w:r>
    </w:p>
    <w:p w14:paraId="3A0FB068" w14:textId="12C63BF0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15B34D3D" w14:textId="55B67F3C" w:rsidR="00D308F2" w:rsidRPr="001963D5" w:rsidRDefault="00D308F2" w:rsidP="00D308F2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5.</w:t>
      </w:r>
      <w:r w:rsidRPr="00D308F2">
        <w:rPr>
          <w:szCs w:val="24"/>
        </w:rPr>
        <w:t>1</w:t>
      </w:r>
      <w:r>
        <w:rPr>
          <w:szCs w:val="24"/>
          <w:lang w:val="bg-BG"/>
        </w:rPr>
        <w:t>.</w:t>
      </w:r>
      <w:r w:rsidRPr="00D308F2">
        <w:rPr>
          <w:szCs w:val="24"/>
        </w:rPr>
        <w:tab/>
      </w:r>
      <w:r w:rsidRPr="001963D5">
        <w:rPr>
          <w:szCs w:val="24"/>
          <w:lang w:val="bg-BG"/>
        </w:rPr>
        <w:t>Бенефициентът се задължава да възстанови на Управляващия орган всички средства, платени в повече от разходите, на които Бенефициентът има право, недължимо платени и надплатени суми, неправомерно получени или неправомерно усвоени средства, в срок</w:t>
      </w:r>
      <w:r w:rsidR="0082154A">
        <w:rPr>
          <w:szCs w:val="24"/>
          <w:lang w:val="bg-BG"/>
        </w:rPr>
        <w:t>а и по реда</w:t>
      </w:r>
      <w:r w:rsidR="0082154A" w:rsidRPr="0082154A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на </w:t>
      </w:r>
      <w:r w:rsidR="0082154A" w:rsidRPr="007867B3">
        <w:rPr>
          <w:szCs w:val="24"/>
          <w:lang w:val="bg-BG"/>
        </w:rPr>
        <w:t>Наредба Н-3/22.05.2018 г.</w:t>
      </w:r>
      <w:r w:rsidR="0082154A">
        <w:rPr>
          <w:szCs w:val="24"/>
          <w:lang w:val="bg-BG"/>
        </w:rPr>
        <w:t xml:space="preserve"> </w:t>
      </w:r>
      <w:r w:rsidRPr="001963D5">
        <w:rPr>
          <w:szCs w:val="24"/>
          <w:lang w:val="bg-BG"/>
        </w:rPr>
        <w:t xml:space="preserve"> </w:t>
      </w:r>
    </w:p>
    <w:p w14:paraId="4F289716" w14:textId="5DC6262C" w:rsidR="00D308F2" w:rsidRPr="001963D5" w:rsidRDefault="00D308F2" w:rsidP="00D308F2">
      <w:pPr>
        <w:pStyle w:val="Text1"/>
        <w:ind w:left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 xml:space="preserve">Управляващият орган може да прихване дължимите средства за възстановяване, включително и лихвата по тях, от последващи плащания на средства, на които бенефициентът има право, когато същите не са възстановени в посочения срок. </w:t>
      </w:r>
    </w:p>
    <w:p w14:paraId="633909AC" w14:textId="69824D0F" w:rsidR="00D308F2" w:rsidRPr="001963D5" w:rsidRDefault="00D308F2" w:rsidP="00D308F2">
      <w:pPr>
        <w:pStyle w:val="Text1"/>
        <w:ind w:left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 xml:space="preserve">Бенефициентът се задължава да възстанови и средствата, които са били обект на финансова корекция, наложена в резултат на проверки от страна на управляващ, контролиращи 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установяване. </w:t>
      </w:r>
    </w:p>
    <w:p w14:paraId="1E34EDCB" w14:textId="2357E5EC" w:rsidR="00D308F2" w:rsidRPr="001963D5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2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 xml:space="preserve">В случай че Бенефициентът не </w:t>
      </w:r>
      <w:r w:rsidR="0082154A">
        <w:rPr>
          <w:szCs w:val="24"/>
          <w:lang w:val="bg-BG"/>
        </w:rPr>
        <w:t>възстанови</w:t>
      </w:r>
      <w:r w:rsidR="0082154A" w:rsidRPr="001963D5">
        <w:rPr>
          <w:szCs w:val="24"/>
          <w:lang w:val="bg-BG"/>
        </w:rPr>
        <w:t xml:space="preserve"> </w:t>
      </w:r>
      <w:r w:rsidR="00D308F2" w:rsidRPr="001963D5">
        <w:rPr>
          <w:szCs w:val="24"/>
          <w:lang w:val="bg-BG"/>
        </w:rPr>
        <w:t xml:space="preserve">изисканите суми в срока, определен в </w:t>
      </w:r>
      <w:r w:rsidRPr="001963D5">
        <w:rPr>
          <w:szCs w:val="24"/>
          <w:lang w:val="bg-BG"/>
        </w:rPr>
        <w:t>чл.5.1</w:t>
      </w:r>
      <w:r w:rsidR="00F10B60">
        <w:rPr>
          <w:szCs w:val="24"/>
          <w:lang w:val="bg-BG"/>
        </w:rPr>
        <w:t>,</w:t>
      </w:r>
      <w:r w:rsidR="00D308F2" w:rsidRPr="001963D5">
        <w:rPr>
          <w:szCs w:val="24"/>
          <w:lang w:val="bg-BG"/>
        </w:rPr>
        <w:t xml:space="preserve"> Управляващият орган </w:t>
      </w:r>
      <w:r w:rsidR="00241EF0">
        <w:rPr>
          <w:szCs w:val="24"/>
          <w:lang w:val="bg-BG"/>
        </w:rPr>
        <w:t>начислява лихва</w:t>
      </w:r>
      <w:r w:rsidR="00D308F2" w:rsidRPr="001963D5">
        <w:rPr>
          <w:szCs w:val="24"/>
          <w:lang w:val="bg-BG"/>
        </w:rPr>
        <w:t xml:space="preserve"> за забавено плащане в размер на законовата лихва за периода на просрочието. </w:t>
      </w:r>
    </w:p>
    <w:p w14:paraId="7B16D052" w14:textId="65A790DB" w:rsidR="00DD460E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3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Сумите, включително лихвите по тях, подлежащи на възстановяване от Бенефициента, могат да бъдат прихванати от всякакви суми, дължими от Управляващия орган на Бенефициента</w:t>
      </w:r>
      <w:r w:rsidR="00241EF0" w:rsidRPr="001963D5">
        <w:rPr>
          <w:szCs w:val="24"/>
          <w:lang w:val="bg-BG"/>
        </w:rPr>
        <w:t xml:space="preserve">. </w:t>
      </w:r>
    </w:p>
    <w:p w14:paraId="7FAC9FAF" w14:textId="70E778EB" w:rsidR="00D308F2" w:rsidRPr="001963D5" w:rsidRDefault="00E815DA" w:rsidP="00D308F2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4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Банковите такси, свързани с връщането на дължими суми на Управляващия орган, са изцяло за сметка на Бенефициента.</w:t>
      </w:r>
    </w:p>
    <w:p w14:paraId="1C76F549" w14:textId="46D321A6" w:rsidR="00D308F2" w:rsidRPr="001963D5" w:rsidRDefault="00E815DA" w:rsidP="0082154A">
      <w:pPr>
        <w:pStyle w:val="Text1"/>
        <w:ind w:left="567" w:hanging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5.</w:t>
      </w:r>
      <w:r w:rsidR="00D308F2" w:rsidRPr="001963D5">
        <w:rPr>
          <w:szCs w:val="24"/>
          <w:lang w:val="bg-BG"/>
        </w:rPr>
        <w:t>5</w:t>
      </w:r>
      <w:r w:rsidRPr="001963D5">
        <w:rPr>
          <w:szCs w:val="24"/>
          <w:lang w:val="bg-BG"/>
        </w:rPr>
        <w:t>.</w:t>
      </w:r>
      <w:r w:rsidR="00D308F2" w:rsidRPr="001963D5">
        <w:rPr>
          <w:szCs w:val="24"/>
          <w:lang w:val="bg-BG"/>
        </w:rPr>
        <w:tab/>
        <w:t>В случай че Бенефициентът не изпълни доброволно задължението</w:t>
      </w:r>
      <w:r w:rsidR="00F277B1">
        <w:rPr>
          <w:szCs w:val="24"/>
          <w:lang w:val="bg-BG"/>
        </w:rPr>
        <w:t xml:space="preserve">, </w:t>
      </w:r>
      <w:r w:rsidR="0082154A">
        <w:rPr>
          <w:szCs w:val="24"/>
          <w:lang w:val="bg-BG"/>
        </w:rPr>
        <w:t xml:space="preserve">Управляващият орган прилага реда за възстановяване на дължимите средства по чл. 44-47 от </w:t>
      </w:r>
      <w:r w:rsidR="0082154A" w:rsidRPr="007867B3">
        <w:rPr>
          <w:szCs w:val="24"/>
          <w:lang w:val="bg-BG"/>
        </w:rPr>
        <w:t>Наредба Н-3/22.05.2018 г</w:t>
      </w:r>
      <w:r w:rsidR="0082154A">
        <w:rPr>
          <w:szCs w:val="24"/>
          <w:lang w:val="bg-BG"/>
        </w:rPr>
        <w:t>.</w:t>
      </w:r>
    </w:p>
    <w:p w14:paraId="2B92432D" w14:textId="77777777" w:rsidR="00E815DA" w:rsidRPr="001963D5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34ACF608" w14:textId="26817374" w:rsidR="00FF09C2" w:rsidRPr="001963D5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1963D5">
        <w:rPr>
          <w:b/>
          <w:szCs w:val="24"/>
          <w:lang w:val="bg-BG"/>
        </w:rPr>
        <w:t xml:space="preserve">Член </w:t>
      </w:r>
      <w:r w:rsidR="0031675B" w:rsidRPr="001963D5">
        <w:rPr>
          <w:b/>
          <w:szCs w:val="24"/>
          <w:lang w:val="bg-BG"/>
        </w:rPr>
        <w:t>6</w:t>
      </w:r>
      <w:r w:rsidRPr="001963D5">
        <w:rPr>
          <w:b/>
          <w:szCs w:val="24"/>
          <w:lang w:val="bg-BG"/>
        </w:rPr>
        <w:t>. Адреси за контакт</w:t>
      </w:r>
    </w:p>
    <w:p w14:paraId="6A676C7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1CB91016" w14:textId="198B1288" w:rsidR="00FF09C2" w:rsidRPr="008277DD" w:rsidRDefault="00FF09C2" w:rsidP="00D813A7">
      <w:pPr>
        <w:pStyle w:val="BodyText2"/>
      </w:pPr>
      <w:r w:rsidRPr="008277DD">
        <w:rPr>
          <w:sz w:val="24"/>
        </w:rPr>
        <w:t xml:space="preserve">Цялата кореспонденция, свързана с настоящия договор, трябва да бъде в писмена форма, </w:t>
      </w:r>
      <w:r w:rsidR="00D45639">
        <w:rPr>
          <w:sz w:val="24"/>
        </w:rPr>
        <w:t xml:space="preserve">на български език, </w:t>
      </w:r>
      <w:r w:rsidRPr="008277DD">
        <w:rPr>
          <w:sz w:val="24"/>
        </w:rPr>
        <w:t xml:space="preserve">съдържа регистрационния номер </w:t>
      </w:r>
      <w:r w:rsidR="00D45639">
        <w:rPr>
          <w:sz w:val="24"/>
        </w:rPr>
        <w:t xml:space="preserve">на договора </w:t>
      </w:r>
      <w:r w:rsidRPr="008277DD">
        <w:rPr>
          <w:sz w:val="24"/>
        </w:rPr>
        <w:t xml:space="preserve">и наименованието на проекта, и </w:t>
      </w:r>
      <w:r w:rsidR="00ED6E54">
        <w:rPr>
          <w:sz w:val="24"/>
        </w:rPr>
        <w:t>се</w:t>
      </w:r>
      <w:r w:rsidR="00D45639" w:rsidRPr="00D45639">
        <w:rPr>
          <w:sz w:val="24"/>
        </w:rPr>
        <w:t xml:space="preserve"> вод</w:t>
      </w:r>
      <w:r w:rsidR="00ED6E54">
        <w:rPr>
          <w:sz w:val="24"/>
        </w:rPr>
        <w:t>и</w:t>
      </w:r>
      <w:r w:rsidR="00D45639" w:rsidRPr="00D45639">
        <w:rPr>
          <w:sz w:val="24"/>
        </w:rPr>
        <w:t xml:space="preserve"> чрез ИСУН 2020 при условията на подзаконовите актове към ЗУСЕСИФ, свързани с електронния обмен на данни чрез системата</w:t>
      </w:r>
      <w:r w:rsidR="00D45639">
        <w:rPr>
          <w:sz w:val="24"/>
        </w:rPr>
        <w:t>.</w:t>
      </w:r>
      <w:r w:rsidR="00D45639" w:rsidRPr="00D45639">
        <w:rPr>
          <w:sz w:val="24"/>
        </w:rPr>
        <w:t xml:space="preserve"> </w:t>
      </w:r>
      <w:r w:rsidR="00ED6E54" w:rsidRPr="00ED6E54">
        <w:rPr>
          <w:sz w:val="24"/>
        </w:rPr>
        <w:t>Страните по настоящия договор могат да осъществяват контакт и на следните адреси, без да се нарушава законовото изискване за водене на кореспонденция чрез ИСУН 2020, а именно</w:t>
      </w:r>
      <w:r w:rsidRPr="008277DD">
        <w:rPr>
          <w:sz w:val="24"/>
        </w:rPr>
        <w:t>:</w:t>
      </w:r>
    </w:p>
    <w:p w14:paraId="02AAE354" w14:textId="6D4C60DB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70DFBDFE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>За Управляващия орган:</w:t>
      </w:r>
    </w:p>
    <w:p w14:paraId="5288A71F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5235409E" w14:textId="438E4641" w:rsidR="00FF09C2" w:rsidRPr="008277DD" w:rsidRDefault="00300F89" w:rsidP="00D813A7">
      <w:pPr>
        <w:rPr>
          <w:szCs w:val="24"/>
          <w:lang w:val="bg-BG"/>
        </w:rPr>
      </w:pPr>
      <w:r>
        <w:rPr>
          <w:szCs w:val="24"/>
          <w:lang w:val="bg-BG"/>
        </w:rPr>
        <w:t>Изпълнителна агенция „Оперативна програма Наука и образование за интелигентен растеж“</w:t>
      </w:r>
    </w:p>
    <w:p w14:paraId="5FFCCFA1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0B6325A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68B65885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366EDE81" w14:textId="1D2746FB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>За Бенефициента:</w:t>
      </w:r>
    </w:p>
    <w:p w14:paraId="565AC74A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39C4635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4D3E67C6" w14:textId="77777777" w:rsidR="00FF09C2" w:rsidRPr="008277DD" w:rsidRDefault="00FF09C2" w:rsidP="00D813A7">
      <w:pPr>
        <w:rPr>
          <w:szCs w:val="24"/>
          <w:lang w:val="bg-BG"/>
        </w:rPr>
      </w:pPr>
    </w:p>
    <w:p w14:paraId="6E1FEEF8" w14:textId="4F36E190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7</w:t>
      </w:r>
      <w:r w:rsidRPr="008277DD">
        <w:rPr>
          <w:b/>
          <w:szCs w:val="24"/>
          <w:lang w:val="bg-BG"/>
        </w:rPr>
        <w:t>. Приложения</w:t>
      </w:r>
    </w:p>
    <w:p w14:paraId="5A1F8A5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070B1B54" w14:textId="26D1B7B7" w:rsidR="00FF09C2" w:rsidRPr="008277DD" w:rsidRDefault="0031675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>Одобреният проект и документите по чл. 26, ал. 1 от Закона за управление на средствата от Европейските структурни и инвестиционни фондове, в частта, определяща условията за изпълнение, са неразделна част от настоящия договор, както следва:</w:t>
      </w:r>
    </w:p>
    <w:p w14:paraId="50241252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12DFC575" w14:textId="686D1745" w:rsidR="00FF09C2" w:rsidRPr="008277DD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8277DD">
        <w:rPr>
          <w:szCs w:val="24"/>
          <w:lang w:val="bg-BG"/>
        </w:rPr>
        <w:t>ПРИЛОЖЕНИЕ I: ОБЩИ УСЛОВИЯ ПРИ ПРЕДОСТАВЯНЕ НА БЕЗВЪЗМЕЗДНА ФИНАНСОВА ПОМОЩ ПО ПРИОРИТЕТНИ ОС</w:t>
      </w:r>
      <w:r w:rsidR="001963D5">
        <w:rPr>
          <w:szCs w:val="24"/>
          <w:lang w:val="bg-BG"/>
        </w:rPr>
        <w:t>И</w:t>
      </w:r>
      <w:r w:rsidRPr="008277DD">
        <w:rPr>
          <w:szCs w:val="24"/>
          <w:lang w:val="bg-BG"/>
        </w:rPr>
        <w:t xml:space="preserve"> </w:t>
      </w:r>
      <w:r w:rsidR="001963D5">
        <w:rPr>
          <w:szCs w:val="24"/>
          <w:lang w:val="bg-BG"/>
        </w:rPr>
        <w:t>2</w:t>
      </w:r>
      <w:r w:rsidR="00DD460E">
        <w:rPr>
          <w:szCs w:val="24"/>
          <w:lang w:val="bg-BG"/>
        </w:rPr>
        <w:t>,</w:t>
      </w:r>
      <w:r w:rsidR="001963D5">
        <w:rPr>
          <w:szCs w:val="24"/>
          <w:lang w:val="bg-BG"/>
        </w:rPr>
        <w:t xml:space="preserve"> 3</w:t>
      </w:r>
      <w:r w:rsidR="00DD460E">
        <w:rPr>
          <w:szCs w:val="24"/>
          <w:lang w:val="bg-BG"/>
        </w:rPr>
        <w:t xml:space="preserve"> и 5</w:t>
      </w:r>
      <w:r w:rsidRPr="008277DD">
        <w:rPr>
          <w:szCs w:val="24"/>
          <w:lang w:val="bg-BG"/>
        </w:rPr>
        <w:t xml:space="preserve"> ОТ ОПЕРАТИВНА ПРОГРАМА “НАУКА И ОБРАЗОВАНИЕ ЗА ИНТЕЛИГЕНТЕН РАСТЕЖ“;</w:t>
      </w:r>
    </w:p>
    <w:p w14:paraId="2DA6E209" w14:textId="25352D70" w:rsidR="00FF09C2" w:rsidRPr="00AA4C12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bCs/>
          <w:szCs w:val="24"/>
          <w:lang w:val="bg-BG"/>
        </w:rPr>
        <w:t xml:space="preserve">ПРИЛОЖЕНИЕ II: ФОРМУЛЯР ЗА КАНДИДАТСТВАНЕ; </w:t>
      </w:r>
    </w:p>
    <w:p w14:paraId="763A4683" w14:textId="16F73872" w:rsidR="00FF09C2" w:rsidRPr="00300800" w:rsidRDefault="00AA4C12" w:rsidP="008A1100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300800">
        <w:rPr>
          <w:szCs w:val="24"/>
          <w:lang w:val="bg-BG"/>
        </w:rPr>
        <w:t>ПРИЛОЖЕНИЕ I</w:t>
      </w:r>
      <w:r w:rsidRPr="00300800">
        <w:rPr>
          <w:bCs/>
          <w:szCs w:val="24"/>
          <w:lang w:val="bg-BG"/>
        </w:rPr>
        <w:t>II</w:t>
      </w:r>
      <w:r w:rsidRPr="00300800">
        <w:rPr>
          <w:szCs w:val="24"/>
          <w:lang w:val="bg-BG"/>
        </w:rPr>
        <w:t>:</w:t>
      </w:r>
      <w:r w:rsidR="0088255B" w:rsidRPr="00300800">
        <w:rPr>
          <w:szCs w:val="24"/>
          <w:lang w:val="bg-BG"/>
        </w:rPr>
        <w:t xml:space="preserve"> </w:t>
      </w:r>
      <w:r w:rsidR="00100425" w:rsidRPr="00300800">
        <w:rPr>
          <w:szCs w:val="24"/>
          <w:lang w:val="bg-BG"/>
        </w:rPr>
        <w:t xml:space="preserve">ДЕКЛАРАЦИЯ НА </w:t>
      </w:r>
      <w:r w:rsidR="006D0265">
        <w:rPr>
          <w:lang w:val="bg-BG"/>
        </w:rPr>
        <w:t>ПРЕДСТАВЛЯВАЩИЯ КАНДИДАТА</w:t>
      </w:r>
      <w:r w:rsidR="00FF09C2" w:rsidRPr="00300800">
        <w:rPr>
          <w:szCs w:val="24"/>
          <w:lang w:val="bg-BG"/>
        </w:rPr>
        <w:t xml:space="preserve">; </w:t>
      </w:r>
    </w:p>
    <w:p w14:paraId="4A6F88A4" w14:textId="10306EC7" w:rsidR="00FF09C2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ПРИЛОЖЕНИЕ </w:t>
      </w:r>
      <w:r w:rsidR="00300800" w:rsidRPr="004C6F37">
        <w:rPr>
          <w:szCs w:val="24"/>
          <w:lang w:val="bg-BG"/>
        </w:rPr>
        <w:t>I</w:t>
      </w:r>
      <w:r w:rsidR="00300800">
        <w:rPr>
          <w:szCs w:val="24"/>
          <w:lang w:val="en-GB"/>
        </w:rPr>
        <w:t>V</w:t>
      </w:r>
      <w:r w:rsidR="00460A07" w:rsidRPr="00460A07">
        <w:rPr>
          <w:bCs/>
          <w:szCs w:val="24"/>
          <w:lang w:val="bg-BG"/>
        </w:rPr>
        <w:t xml:space="preserve">: </w:t>
      </w:r>
      <w:r w:rsidR="00C90398">
        <w:rPr>
          <w:szCs w:val="24"/>
          <w:lang w:val="bg-BG"/>
        </w:rPr>
        <w:t>ДЕКЛАРАЦИЯ ЗА НЕРЕДНОСТИ</w:t>
      </w:r>
      <w:r w:rsidR="00DD460E">
        <w:rPr>
          <w:szCs w:val="24"/>
          <w:lang w:val="bg-BG"/>
        </w:rPr>
        <w:t>;</w:t>
      </w:r>
    </w:p>
    <w:p w14:paraId="3C34DB67" w14:textId="7006228C" w:rsidR="00DD460E" w:rsidRDefault="00DD460E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</w:t>
      </w:r>
      <w:r>
        <w:rPr>
          <w:szCs w:val="24"/>
          <w:lang w:val="bg-BG"/>
        </w:rPr>
        <w:t>: СПОРАЗУМЕНИЕ ЗА АСОЦИИРАНО ПАРТНЬОРСТВО.</w:t>
      </w:r>
    </w:p>
    <w:p w14:paraId="4633BA2D" w14:textId="77777777" w:rsidR="00FF09C2" w:rsidRPr="008277DD" w:rsidRDefault="00FF09C2" w:rsidP="00D813A7">
      <w:pPr>
        <w:ind w:left="720"/>
        <w:jc w:val="both"/>
        <w:rPr>
          <w:szCs w:val="24"/>
          <w:lang w:val="bg-BG"/>
        </w:rPr>
      </w:pPr>
    </w:p>
    <w:p w14:paraId="497A2DA2" w14:textId="77777777" w:rsidR="00FF09C2" w:rsidRPr="008277DD" w:rsidRDefault="00FF09C2" w:rsidP="00D813A7">
      <w:pPr>
        <w:jc w:val="both"/>
        <w:rPr>
          <w:caps/>
          <w:szCs w:val="24"/>
          <w:lang w:val="bg-BG"/>
        </w:rPr>
      </w:pPr>
    </w:p>
    <w:p w14:paraId="6F357F28" w14:textId="38EB7B1B" w:rsidR="00FF09C2" w:rsidRPr="008277DD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725C2387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3CBF7F0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F3A2CE" w14:textId="1F01C9BD" w:rsidR="00FF09C2" w:rsidRPr="008277DD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</w:t>
      </w:r>
      <w:r w:rsidR="004563DD" w:rsidRPr="008277DD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A01B67">
        <w:rPr>
          <w:szCs w:val="24"/>
          <w:lang w:val="bg-BG"/>
        </w:rPr>
        <w:tab/>
      </w:r>
      <w:r w:rsidR="00FF09C2" w:rsidRPr="008277DD">
        <w:rPr>
          <w:szCs w:val="24"/>
          <w:lang w:val="bg-BG"/>
        </w:rPr>
        <w:t>Настоящия</w:t>
      </w:r>
      <w:r w:rsidR="00D00B57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административен договор подлежи на оспорване </w:t>
      </w:r>
      <w:r w:rsidR="00A01B67">
        <w:rPr>
          <w:szCs w:val="24"/>
          <w:lang w:val="bg-BG"/>
        </w:rPr>
        <w:t>по реда на Административно процесуалния кодекс пред Административен съд София – град</w:t>
      </w:r>
      <w:r w:rsidR="00A01B67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в 14-дневен срок от подписването му от втората подписала страна.</w:t>
      </w:r>
    </w:p>
    <w:p w14:paraId="67B992E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545682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2B8AD60" w14:textId="26E8B88C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>и в два еднообразни екземпляра – един за бенефициента и един за Управляващия орган</w:t>
      </w:r>
      <w:r w:rsidR="00FF09C2" w:rsidRPr="008277DD">
        <w:rPr>
          <w:szCs w:val="24"/>
          <w:lang w:val="bg-BG"/>
        </w:rPr>
        <w:t>.</w:t>
      </w:r>
    </w:p>
    <w:p w14:paraId="61E0319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0DB2F0A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6E5FE016" w14:textId="77777777">
        <w:tc>
          <w:tcPr>
            <w:tcW w:w="4748" w:type="dxa"/>
            <w:shd w:val="clear" w:color="auto" w:fill="auto"/>
          </w:tcPr>
          <w:p w14:paraId="23A893E3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Управляващия орган:</w:t>
            </w:r>
          </w:p>
          <w:p w14:paraId="153E2BA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0D1E7F3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604168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45E060C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BED8D2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734E0436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lastRenderedPageBreak/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1304780B" w14:textId="06DADCC9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lastRenderedPageBreak/>
              <w:t>За Бенефициента:</w:t>
            </w:r>
          </w:p>
          <w:p w14:paraId="2D7DEB2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52B40B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029BB0F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3BFA29E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72776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0FF969E3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lastRenderedPageBreak/>
              <w:t>[дата]</w:t>
            </w:r>
          </w:p>
        </w:tc>
      </w:tr>
    </w:tbl>
    <w:p w14:paraId="6F2495CA" w14:textId="77777777" w:rsidR="00FF09C2" w:rsidRDefault="00FF09C2" w:rsidP="00D813A7">
      <w:pPr>
        <w:jc w:val="both"/>
      </w:pPr>
    </w:p>
    <w:sectPr w:rsidR="00FF09C2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1E9F3" w14:textId="77777777" w:rsidR="008A4A47" w:rsidRDefault="008A4A47">
      <w:r>
        <w:separator/>
      </w:r>
    </w:p>
  </w:endnote>
  <w:endnote w:type="continuationSeparator" w:id="0">
    <w:p w14:paraId="4C48085D" w14:textId="77777777" w:rsidR="008A4A47" w:rsidRDefault="008A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2C26E" w14:textId="3A97E9DB" w:rsidR="00FF09C2" w:rsidRDefault="00667F69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DB9E78" wp14:editId="54BEE65A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254" w14:textId="1490BD54" w:rsidR="00FF09C2" w:rsidRDefault="001332AF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385330">
                            <w:rPr>
                              <w:rStyle w:val="PageNumber"/>
                              <w:noProof/>
                            </w:rPr>
                            <w:t>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B9E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" stroked="f">
              <v:fill opacity="0"/>
              <v:textbox inset="0,0,0,0">
                <w:txbxContent>
                  <w:p w14:paraId="25AEF254" w14:textId="1490BD54" w:rsidR="00FF09C2" w:rsidRDefault="001332AF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385330">
                      <w:rPr>
                        <w:rStyle w:val="PageNumber"/>
                        <w:noProof/>
                      </w:rPr>
                      <w:t>8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60842" w14:textId="77777777" w:rsidR="008A4A47" w:rsidRDefault="008A4A47">
      <w:r>
        <w:separator/>
      </w:r>
    </w:p>
  </w:footnote>
  <w:footnote w:type="continuationSeparator" w:id="0">
    <w:p w14:paraId="569C0D4C" w14:textId="77777777" w:rsidR="008A4A47" w:rsidRDefault="008A4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7B4F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5F"/>
    <w:rsid w:val="00001B46"/>
    <w:rsid w:val="00003874"/>
    <w:rsid w:val="000065BB"/>
    <w:rsid w:val="0001339E"/>
    <w:rsid w:val="00017F8E"/>
    <w:rsid w:val="000215A1"/>
    <w:rsid w:val="00033CB0"/>
    <w:rsid w:val="00051ACE"/>
    <w:rsid w:val="00054037"/>
    <w:rsid w:val="00061A6C"/>
    <w:rsid w:val="00066B5D"/>
    <w:rsid w:val="00070338"/>
    <w:rsid w:val="00070E34"/>
    <w:rsid w:val="00076C1A"/>
    <w:rsid w:val="000820D3"/>
    <w:rsid w:val="00085450"/>
    <w:rsid w:val="00086132"/>
    <w:rsid w:val="000A3D48"/>
    <w:rsid w:val="000B2ACA"/>
    <w:rsid w:val="000C32EC"/>
    <w:rsid w:val="000C4F80"/>
    <w:rsid w:val="000C4FD4"/>
    <w:rsid w:val="000C5914"/>
    <w:rsid w:val="000D1952"/>
    <w:rsid w:val="000D293C"/>
    <w:rsid w:val="000D47ED"/>
    <w:rsid w:val="000D5F1A"/>
    <w:rsid w:val="000F2F66"/>
    <w:rsid w:val="000F3C44"/>
    <w:rsid w:val="000F495B"/>
    <w:rsid w:val="000F6119"/>
    <w:rsid w:val="000F66ED"/>
    <w:rsid w:val="00100425"/>
    <w:rsid w:val="001012C5"/>
    <w:rsid w:val="001018FD"/>
    <w:rsid w:val="00103E90"/>
    <w:rsid w:val="00107D2D"/>
    <w:rsid w:val="00112C5E"/>
    <w:rsid w:val="001143D3"/>
    <w:rsid w:val="00117DA9"/>
    <w:rsid w:val="0012679E"/>
    <w:rsid w:val="001332AF"/>
    <w:rsid w:val="00143BC7"/>
    <w:rsid w:val="0014568F"/>
    <w:rsid w:val="00146D18"/>
    <w:rsid w:val="00153BF4"/>
    <w:rsid w:val="00155FD5"/>
    <w:rsid w:val="0015724C"/>
    <w:rsid w:val="00163707"/>
    <w:rsid w:val="001808A4"/>
    <w:rsid w:val="00186DC7"/>
    <w:rsid w:val="00187FE6"/>
    <w:rsid w:val="00191FB0"/>
    <w:rsid w:val="001963D5"/>
    <w:rsid w:val="00197690"/>
    <w:rsid w:val="001B1207"/>
    <w:rsid w:val="001B41D9"/>
    <w:rsid w:val="001B4853"/>
    <w:rsid w:val="001B5B7D"/>
    <w:rsid w:val="001C4B30"/>
    <w:rsid w:val="001C553D"/>
    <w:rsid w:val="001C67EA"/>
    <w:rsid w:val="001E079B"/>
    <w:rsid w:val="001E6A7E"/>
    <w:rsid w:val="001F71DD"/>
    <w:rsid w:val="001F728A"/>
    <w:rsid w:val="002010F7"/>
    <w:rsid w:val="002122C8"/>
    <w:rsid w:val="00217B37"/>
    <w:rsid w:val="00220C7F"/>
    <w:rsid w:val="00222EA4"/>
    <w:rsid w:val="002331BA"/>
    <w:rsid w:val="00233F8D"/>
    <w:rsid w:val="00241EF0"/>
    <w:rsid w:val="002478EC"/>
    <w:rsid w:val="00250EE9"/>
    <w:rsid w:val="002542AC"/>
    <w:rsid w:val="002655D7"/>
    <w:rsid w:val="00270E9B"/>
    <w:rsid w:val="00275245"/>
    <w:rsid w:val="00275AF7"/>
    <w:rsid w:val="0028443D"/>
    <w:rsid w:val="00286DE7"/>
    <w:rsid w:val="002870B9"/>
    <w:rsid w:val="00294B01"/>
    <w:rsid w:val="00294E1C"/>
    <w:rsid w:val="002A10E5"/>
    <w:rsid w:val="002A6A4B"/>
    <w:rsid w:val="002B6FE1"/>
    <w:rsid w:val="002C0FCF"/>
    <w:rsid w:val="002C39FA"/>
    <w:rsid w:val="002C529E"/>
    <w:rsid w:val="002C6CE0"/>
    <w:rsid w:val="002D3E48"/>
    <w:rsid w:val="002D3FB6"/>
    <w:rsid w:val="002D5856"/>
    <w:rsid w:val="002E0CEC"/>
    <w:rsid w:val="002E125E"/>
    <w:rsid w:val="002F39F3"/>
    <w:rsid w:val="002F4412"/>
    <w:rsid w:val="00300800"/>
    <w:rsid w:val="00300F89"/>
    <w:rsid w:val="0030253F"/>
    <w:rsid w:val="0030291A"/>
    <w:rsid w:val="00313129"/>
    <w:rsid w:val="0031675B"/>
    <w:rsid w:val="0032021A"/>
    <w:rsid w:val="00320991"/>
    <w:rsid w:val="00321668"/>
    <w:rsid w:val="00324654"/>
    <w:rsid w:val="0032715E"/>
    <w:rsid w:val="00334642"/>
    <w:rsid w:val="003356DB"/>
    <w:rsid w:val="00335D2D"/>
    <w:rsid w:val="0034235D"/>
    <w:rsid w:val="00344C4A"/>
    <w:rsid w:val="00346741"/>
    <w:rsid w:val="00353511"/>
    <w:rsid w:val="003547BC"/>
    <w:rsid w:val="003569E0"/>
    <w:rsid w:val="003754C1"/>
    <w:rsid w:val="003758E6"/>
    <w:rsid w:val="003824CB"/>
    <w:rsid w:val="0038411A"/>
    <w:rsid w:val="003849CF"/>
    <w:rsid w:val="00385330"/>
    <w:rsid w:val="00385FD7"/>
    <w:rsid w:val="00391B4B"/>
    <w:rsid w:val="003A6C0B"/>
    <w:rsid w:val="003B11E6"/>
    <w:rsid w:val="003D65DD"/>
    <w:rsid w:val="003E5687"/>
    <w:rsid w:val="003F2302"/>
    <w:rsid w:val="003F3F33"/>
    <w:rsid w:val="003F6FE1"/>
    <w:rsid w:val="00403093"/>
    <w:rsid w:val="004049DF"/>
    <w:rsid w:val="0041029F"/>
    <w:rsid w:val="0041537B"/>
    <w:rsid w:val="00415545"/>
    <w:rsid w:val="004162D1"/>
    <w:rsid w:val="00424DBB"/>
    <w:rsid w:val="004250CB"/>
    <w:rsid w:val="0042607C"/>
    <w:rsid w:val="00431BA3"/>
    <w:rsid w:val="0043399B"/>
    <w:rsid w:val="00434A7E"/>
    <w:rsid w:val="0043508E"/>
    <w:rsid w:val="004422DF"/>
    <w:rsid w:val="0044794B"/>
    <w:rsid w:val="00450EC5"/>
    <w:rsid w:val="004563DD"/>
    <w:rsid w:val="00456EEE"/>
    <w:rsid w:val="004572C2"/>
    <w:rsid w:val="00460A07"/>
    <w:rsid w:val="00476042"/>
    <w:rsid w:val="00477A3F"/>
    <w:rsid w:val="00485C39"/>
    <w:rsid w:val="004937C1"/>
    <w:rsid w:val="004A13A5"/>
    <w:rsid w:val="004A1FCB"/>
    <w:rsid w:val="004B325F"/>
    <w:rsid w:val="004B3530"/>
    <w:rsid w:val="004C4A7F"/>
    <w:rsid w:val="004C4BE5"/>
    <w:rsid w:val="004C4F4B"/>
    <w:rsid w:val="004C5F17"/>
    <w:rsid w:val="004C6F37"/>
    <w:rsid w:val="004D2A7C"/>
    <w:rsid w:val="004D71CC"/>
    <w:rsid w:val="004E30DD"/>
    <w:rsid w:val="004E3C21"/>
    <w:rsid w:val="004F08C5"/>
    <w:rsid w:val="004F34F4"/>
    <w:rsid w:val="004F6BC3"/>
    <w:rsid w:val="005069C1"/>
    <w:rsid w:val="00507FD6"/>
    <w:rsid w:val="00510954"/>
    <w:rsid w:val="00520218"/>
    <w:rsid w:val="00522225"/>
    <w:rsid w:val="005255A0"/>
    <w:rsid w:val="00526BA9"/>
    <w:rsid w:val="005274B1"/>
    <w:rsid w:val="00537581"/>
    <w:rsid w:val="00545417"/>
    <w:rsid w:val="00547824"/>
    <w:rsid w:val="00553E9F"/>
    <w:rsid w:val="00557FC7"/>
    <w:rsid w:val="00561CBF"/>
    <w:rsid w:val="00593958"/>
    <w:rsid w:val="0059648B"/>
    <w:rsid w:val="00596922"/>
    <w:rsid w:val="00597C34"/>
    <w:rsid w:val="005A2389"/>
    <w:rsid w:val="005A248C"/>
    <w:rsid w:val="005A25B7"/>
    <w:rsid w:val="005B4165"/>
    <w:rsid w:val="005B4A4F"/>
    <w:rsid w:val="005B611C"/>
    <w:rsid w:val="005B6F07"/>
    <w:rsid w:val="005C2B31"/>
    <w:rsid w:val="005C5A5E"/>
    <w:rsid w:val="005C71AE"/>
    <w:rsid w:val="005D6BA9"/>
    <w:rsid w:val="005E0E13"/>
    <w:rsid w:val="005E1196"/>
    <w:rsid w:val="005E288F"/>
    <w:rsid w:val="005E5E99"/>
    <w:rsid w:val="00611FEA"/>
    <w:rsid w:val="00612F57"/>
    <w:rsid w:val="006176B2"/>
    <w:rsid w:val="00623DC1"/>
    <w:rsid w:val="0063002C"/>
    <w:rsid w:val="00633B63"/>
    <w:rsid w:val="0063410A"/>
    <w:rsid w:val="00640939"/>
    <w:rsid w:val="006419C5"/>
    <w:rsid w:val="00647CE2"/>
    <w:rsid w:val="00652102"/>
    <w:rsid w:val="00653B4A"/>
    <w:rsid w:val="00661753"/>
    <w:rsid w:val="00666643"/>
    <w:rsid w:val="00667212"/>
    <w:rsid w:val="00667F69"/>
    <w:rsid w:val="00672614"/>
    <w:rsid w:val="006738F1"/>
    <w:rsid w:val="006740A5"/>
    <w:rsid w:val="006746BC"/>
    <w:rsid w:val="00675730"/>
    <w:rsid w:val="00677259"/>
    <w:rsid w:val="00686C63"/>
    <w:rsid w:val="00687F59"/>
    <w:rsid w:val="006A3F4D"/>
    <w:rsid w:val="006B1654"/>
    <w:rsid w:val="006B19B8"/>
    <w:rsid w:val="006B6D0D"/>
    <w:rsid w:val="006B709E"/>
    <w:rsid w:val="006C5BA8"/>
    <w:rsid w:val="006D0265"/>
    <w:rsid w:val="006D0459"/>
    <w:rsid w:val="006D07E6"/>
    <w:rsid w:val="006D3828"/>
    <w:rsid w:val="006D4FD5"/>
    <w:rsid w:val="006E3EDD"/>
    <w:rsid w:val="006F2152"/>
    <w:rsid w:val="006F728A"/>
    <w:rsid w:val="006F7DF3"/>
    <w:rsid w:val="0070228F"/>
    <w:rsid w:val="007028A7"/>
    <w:rsid w:val="00712B3F"/>
    <w:rsid w:val="00717E96"/>
    <w:rsid w:val="00720C25"/>
    <w:rsid w:val="00730915"/>
    <w:rsid w:val="0073614D"/>
    <w:rsid w:val="00745E80"/>
    <w:rsid w:val="00773D8A"/>
    <w:rsid w:val="00784746"/>
    <w:rsid w:val="007916A3"/>
    <w:rsid w:val="00793AF5"/>
    <w:rsid w:val="00793F50"/>
    <w:rsid w:val="00794CF4"/>
    <w:rsid w:val="007A3286"/>
    <w:rsid w:val="007A3824"/>
    <w:rsid w:val="007A4C48"/>
    <w:rsid w:val="007B2C3A"/>
    <w:rsid w:val="007B39C9"/>
    <w:rsid w:val="007C1CAF"/>
    <w:rsid w:val="007C45EA"/>
    <w:rsid w:val="007C7601"/>
    <w:rsid w:val="007C7AFD"/>
    <w:rsid w:val="007D5609"/>
    <w:rsid w:val="007D5D11"/>
    <w:rsid w:val="007F2815"/>
    <w:rsid w:val="007F4F92"/>
    <w:rsid w:val="007F5DE0"/>
    <w:rsid w:val="007F6046"/>
    <w:rsid w:val="00801011"/>
    <w:rsid w:val="00801496"/>
    <w:rsid w:val="008114A8"/>
    <w:rsid w:val="008149F8"/>
    <w:rsid w:val="0081714E"/>
    <w:rsid w:val="00821090"/>
    <w:rsid w:val="0082154A"/>
    <w:rsid w:val="008219C6"/>
    <w:rsid w:val="0082275E"/>
    <w:rsid w:val="008232AD"/>
    <w:rsid w:val="008237B4"/>
    <w:rsid w:val="008241BF"/>
    <w:rsid w:val="00824A2D"/>
    <w:rsid w:val="0082753D"/>
    <w:rsid w:val="008277DD"/>
    <w:rsid w:val="00834DE9"/>
    <w:rsid w:val="00840EF8"/>
    <w:rsid w:val="00841880"/>
    <w:rsid w:val="008437C7"/>
    <w:rsid w:val="00850ED8"/>
    <w:rsid w:val="00854D64"/>
    <w:rsid w:val="008615CF"/>
    <w:rsid w:val="00862200"/>
    <w:rsid w:val="00864EC5"/>
    <w:rsid w:val="008651F5"/>
    <w:rsid w:val="008666D8"/>
    <w:rsid w:val="00870E38"/>
    <w:rsid w:val="008738D9"/>
    <w:rsid w:val="00875B2E"/>
    <w:rsid w:val="00880018"/>
    <w:rsid w:val="0088255B"/>
    <w:rsid w:val="0088603E"/>
    <w:rsid w:val="008A36E1"/>
    <w:rsid w:val="008A4A47"/>
    <w:rsid w:val="008A76C7"/>
    <w:rsid w:val="008B0E87"/>
    <w:rsid w:val="008B1C7B"/>
    <w:rsid w:val="008B3C31"/>
    <w:rsid w:val="008B697E"/>
    <w:rsid w:val="008C137B"/>
    <w:rsid w:val="008C6A76"/>
    <w:rsid w:val="008D345E"/>
    <w:rsid w:val="008D4910"/>
    <w:rsid w:val="008E0A35"/>
    <w:rsid w:val="008E2AB1"/>
    <w:rsid w:val="008E313B"/>
    <w:rsid w:val="008F26D2"/>
    <w:rsid w:val="008F2C73"/>
    <w:rsid w:val="00905D4D"/>
    <w:rsid w:val="0091388B"/>
    <w:rsid w:val="00915B8B"/>
    <w:rsid w:val="0092466C"/>
    <w:rsid w:val="00924BD6"/>
    <w:rsid w:val="009274B5"/>
    <w:rsid w:val="00931862"/>
    <w:rsid w:val="00933464"/>
    <w:rsid w:val="009426C7"/>
    <w:rsid w:val="0094786E"/>
    <w:rsid w:val="00947B72"/>
    <w:rsid w:val="00950FDE"/>
    <w:rsid w:val="009656B3"/>
    <w:rsid w:val="00971B84"/>
    <w:rsid w:val="009777AB"/>
    <w:rsid w:val="00984607"/>
    <w:rsid w:val="00994389"/>
    <w:rsid w:val="009A11E5"/>
    <w:rsid w:val="009A78DD"/>
    <w:rsid w:val="009B017C"/>
    <w:rsid w:val="009B152D"/>
    <w:rsid w:val="009B1A51"/>
    <w:rsid w:val="009B43F5"/>
    <w:rsid w:val="009C7CC0"/>
    <w:rsid w:val="009E3C96"/>
    <w:rsid w:val="009F23D3"/>
    <w:rsid w:val="009F6BB8"/>
    <w:rsid w:val="009F76FA"/>
    <w:rsid w:val="00A01B67"/>
    <w:rsid w:val="00A038AA"/>
    <w:rsid w:val="00A119A4"/>
    <w:rsid w:val="00A15736"/>
    <w:rsid w:val="00A22F52"/>
    <w:rsid w:val="00A23E03"/>
    <w:rsid w:val="00A250A3"/>
    <w:rsid w:val="00A26AFE"/>
    <w:rsid w:val="00A26C53"/>
    <w:rsid w:val="00A310EA"/>
    <w:rsid w:val="00A31459"/>
    <w:rsid w:val="00A34551"/>
    <w:rsid w:val="00A37908"/>
    <w:rsid w:val="00A43D36"/>
    <w:rsid w:val="00A5359C"/>
    <w:rsid w:val="00A63FB6"/>
    <w:rsid w:val="00A70C31"/>
    <w:rsid w:val="00A71668"/>
    <w:rsid w:val="00A800EA"/>
    <w:rsid w:val="00A834F4"/>
    <w:rsid w:val="00AA1588"/>
    <w:rsid w:val="00AA283B"/>
    <w:rsid w:val="00AA378A"/>
    <w:rsid w:val="00AA4C12"/>
    <w:rsid w:val="00AA61E6"/>
    <w:rsid w:val="00AA6765"/>
    <w:rsid w:val="00AC23C2"/>
    <w:rsid w:val="00AC429B"/>
    <w:rsid w:val="00AD05A0"/>
    <w:rsid w:val="00AD5ECF"/>
    <w:rsid w:val="00AE3B4C"/>
    <w:rsid w:val="00AF37EA"/>
    <w:rsid w:val="00B03103"/>
    <w:rsid w:val="00B03723"/>
    <w:rsid w:val="00B041D3"/>
    <w:rsid w:val="00B0573C"/>
    <w:rsid w:val="00B06B4F"/>
    <w:rsid w:val="00B12912"/>
    <w:rsid w:val="00B14250"/>
    <w:rsid w:val="00B16F87"/>
    <w:rsid w:val="00B21C78"/>
    <w:rsid w:val="00B22712"/>
    <w:rsid w:val="00B24022"/>
    <w:rsid w:val="00B2536E"/>
    <w:rsid w:val="00B31E95"/>
    <w:rsid w:val="00B41135"/>
    <w:rsid w:val="00B41855"/>
    <w:rsid w:val="00B423AD"/>
    <w:rsid w:val="00B45692"/>
    <w:rsid w:val="00B477F9"/>
    <w:rsid w:val="00B50F1E"/>
    <w:rsid w:val="00B544DF"/>
    <w:rsid w:val="00B75EBF"/>
    <w:rsid w:val="00B8793A"/>
    <w:rsid w:val="00B90DBF"/>
    <w:rsid w:val="00B9332B"/>
    <w:rsid w:val="00B93CDD"/>
    <w:rsid w:val="00B94588"/>
    <w:rsid w:val="00BB3E44"/>
    <w:rsid w:val="00BB4CFE"/>
    <w:rsid w:val="00BB7604"/>
    <w:rsid w:val="00BC45E6"/>
    <w:rsid w:val="00BC54C2"/>
    <w:rsid w:val="00BF081B"/>
    <w:rsid w:val="00BF2BBF"/>
    <w:rsid w:val="00C038ED"/>
    <w:rsid w:val="00C06202"/>
    <w:rsid w:val="00C3269E"/>
    <w:rsid w:val="00C3597D"/>
    <w:rsid w:val="00C45675"/>
    <w:rsid w:val="00C515DC"/>
    <w:rsid w:val="00C51FC5"/>
    <w:rsid w:val="00C54CE5"/>
    <w:rsid w:val="00C61B76"/>
    <w:rsid w:val="00C737AE"/>
    <w:rsid w:val="00C73CA6"/>
    <w:rsid w:val="00C740E6"/>
    <w:rsid w:val="00C80B44"/>
    <w:rsid w:val="00C85647"/>
    <w:rsid w:val="00C8640F"/>
    <w:rsid w:val="00C90398"/>
    <w:rsid w:val="00C9272C"/>
    <w:rsid w:val="00CA540D"/>
    <w:rsid w:val="00CA7729"/>
    <w:rsid w:val="00CB0146"/>
    <w:rsid w:val="00CC07E7"/>
    <w:rsid w:val="00CC38C5"/>
    <w:rsid w:val="00CC69E6"/>
    <w:rsid w:val="00CD2158"/>
    <w:rsid w:val="00CE04E1"/>
    <w:rsid w:val="00CE6755"/>
    <w:rsid w:val="00CE69AC"/>
    <w:rsid w:val="00CF19C6"/>
    <w:rsid w:val="00D00B57"/>
    <w:rsid w:val="00D03D4E"/>
    <w:rsid w:val="00D048D1"/>
    <w:rsid w:val="00D10DEF"/>
    <w:rsid w:val="00D13275"/>
    <w:rsid w:val="00D20D47"/>
    <w:rsid w:val="00D23420"/>
    <w:rsid w:val="00D26F5F"/>
    <w:rsid w:val="00D308F2"/>
    <w:rsid w:val="00D31F76"/>
    <w:rsid w:val="00D378AF"/>
    <w:rsid w:val="00D37EBC"/>
    <w:rsid w:val="00D43AD6"/>
    <w:rsid w:val="00D45639"/>
    <w:rsid w:val="00D66D77"/>
    <w:rsid w:val="00D72087"/>
    <w:rsid w:val="00D7430C"/>
    <w:rsid w:val="00D80C3D"/>
    <w:rsid w:val="00D813A7"/>
    <w:rsid w:val="00D830FA"/>
    <w:rsid w:val="00D9364C"/>
    <w:rsid w:val="00D97183"/>
    <w:rsid w:val="00D97F3F"/>
    <w:rsid w:val="00DA074B"/>
    <w:rsid w:val="00DA0785"/>
    <w:rsid w:val="00DA67A8"/>
    <w:rsid w:val="00DB1D80"/>
    <w:rsid w:val="00DB25D0"/>
    <w:rsid w:val="00DB3544"/>
    <w:rsid w:val="00DB361B"/>
    <w:rsid w:val="00DC0239"/>
    <w:rsid w:val="00DC4532"/>
    <w:rsid w:val="00DC7F42"/>
    <w:rsid w:val="00DD3BA7"/>
    <w:rsid w:val="00DD4253"/>
    <w:rsid w:val="00DD460E"/>
    <w:rsid w:val="00DD52B2"/>
    <w:rsid w:val="00DE106B"/>
    <w:rsid w:val="00DF0E26"/>
    <w:rsid w:val="00DF18DE"/>
    <w:rsid w:val="00DF469A"/>
    <w:rsid w:val="00DF66CA"/>
    <w:rsid w:val="00DF66F0"/>
    <w:rsid w:val="00E04345"/>
    <w:rsid w:val="00E05B5D"/>
    <w:rsid w:val="00E066C3"/>
    <w:rsid w:val="00E132CF"/>
    <w:rsid w:val="00E13ED2"/>
    <w:rsid w:val="00E140A5"/>
    <w:rsid w:val="00E15F9D"/>
    <w:rsid w:val="00E25484"/>
    <w:rsid w:val="00E26076"/>
    <w:rsid w:val="00E2778B"/>
    <w:rsid w:val="00E306F4"/>
    <w:rsid w:val="00E30D9E"/>
    <w:rsid w:val="00E330A9"/>
    <w:rsid w:val="00E4159E"/>
    <w:rsid w:val="00E65C01"/>
    <w:rsid w:val="00E71DDB"/>
    <w:rsid w:val="00E7453B"/>
    <w:rsid w:val="00E7455D"/>
    <w:rsid w:val="00E77E23"/>
    <w:rsid w:val="00E815DA"/>
    <w:rsid w:val="00E852BE"/>
    <w:rsid w:val="00E91B0C"/>
    <w:rsid w:val="00E9534F"/>
    <w:rsid w:val="00EA2448"/>
    <w:rsid w:val="00EC41E1"/>
    <w:rsid w:val="00EC78ED"/>
    <w:rsid w:val="00ED00BD"/>
    <w:rsid w:val="00ED6E54"/>
    <w:rsid w:val="00EE2E65"/>
    <w:rsid w:val="00EE739E"/>
    <w:rsid w:val="00EF240C"/>
    <w:rsid w:val="00F10B60"/>
    <w:rsid w:val="00F12EBF"/>
    <w:rsid w:val="00F17699"/>
    <w:rsid w:val="00F2593B"/>
    <w:rsid w:val="00F277B1"/>
    <w:rsid w:val="00F31CC9"/>
    <w:rsid w:val="00F353D5"/>
    <w:rsid w:val="00F374B5"/>
    <w:rsid w:val="00F410AE"/>
    <w:rsid w:val="00F44DC4"/>
    <w:rsid w:val="00F452AA"/>
    <w:rsid w:val="00F56466"/>
    <w:rsid w:val="00F666EB"/>
    <w:rsid w:val="00F67E9E"/>
    <w:rsid w:val="00F77084"/>
    <w:rsid w:val="00F85F51"/>
    <w:rsid w:val="00F940B5"/>
    <w:rsid w:val="00F94A76"/>
    <w:rsid w:val="00FA0C9B"/>
    <w:rsid w:val="00FA2AD5"/>
    <w:rsid w:val="00FA5553"/>
    <w:rsid w:val="00FA7F11"/>
    <w:rsid w:val="00FB297B"/>
    <w:rsid w:val="00FB6798"/>
    <w:rsid w:val="00FD29F7"/>
    <w:rsid w:val="00FE7041"/>
    <w:rsid w:val="00FF09C2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0C87966"/>
  <w15:docId w15:val="{D57BC5EE-88D5-47C8-8DD2-B5D8B10E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74B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uiPriority w:val="99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rsid w:val="00D00B57"/>
    <w:rPr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61516-5591-4BB8-BAA1-A9510A2A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2347</Words>
  <Characters>13383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CONVENTION de SUBVENTION TYPE - AIDES EXTERIEURES</vt:lpstr>
      <vt:lpstr>CONVENTION de SUBVENTION TYPE - AIDES EXTERIEURES</vt:lpstr>
    </vt:vector>
  </TitlesOfParts>
  <Company/>
  <LinksUpToDate>false</LinksUpToDate>
  <CharactersWithSpaces>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de SUBVENTION TYPE - AIDES EXTERIEURES</dc:title>
  <dc:creator>sarazla</dc:creator>
  <cp:lastModifiedBy>Hristo Yordanov</cp:lastModifiedBy>
  <cp:revision>4</cp:revision>
  <cp:lastPrinted>2016-04-06T13:36:00Z</cp:lastPrinted>
  <dcterms:created xsi:type="dcterms:W3CDTF">2021-04-19T06:41:00Z</dcterms:created>
  <dcterms:modified xsi:type="dcterms:W3CDTF">2021-04-21T07:22:00Z</dcterms:modified>
</cp:coreProperties>
</file>